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411A34">
      <w:pPr>
        <w:pStyle w:val="Corpodeltesto"/>
        <w:jc w:val="right"/>
      </w:pPr>
      <w:r>
        <w:rPr>
          <w:rFonts w:ascii="Candara" w:hAnsi="Candara" w:cs="Candara"/>
          <w:b/>
          <w:i/>
          <w:iCs/>
          <w:sz w:val="16"/>
          <w:szCs w:val="16"/>
        </w:rPr>
        <w:t>FAC SIMILE MANIFESTAZIONE DI INTERESSE)</w:t>
      </w:r>
    </w:p>
    <w:p w:rsidR="00000000" w:rsidRDefault="00411A34">
      <w:pPr>
        <w:pStyle w:val="Corpodeltesto"/>
        <w:jc w:val="center"/>
        <w:rPr>
          <w:rFonts w:ascii="Candara" w:hAnsi="Candara" w:cs="Candara"/>
          <w:b/>
          <w:i/>
          <w:iCs/>
          <w:sz w:val="22"/>
          <w:szCs w:val="22"/>
        </w:rPr>
      </w:pPr>
    </w:p>
    <w:p w:rsidR="00000000" w:rsidRDefault="00411A34">
      <w:pPr>
        <w:pStyle w:val="Corpodeltesto"/>
        <w:spacing w:line="0" w:lineRule="atLeast"/>
        <w:ind w:left="4320" w:firstLine="75"/>
        <w:rPr>
          <w:rFonts w:ascii="Candara" w:hAnsi="Candara" w:cs="Candara"/>
          <w:b/>
          <w:i/>
          <w:iCs/>
          <w:sz w:val="22"/>
          <w:szCs w:val="22"/>
        </w:rPr>
      </w:pPr>
    </w:p>
    <w:p w:rsidR="00000000" w:rsidRDefault="00411A34">
      <w:pPr>
        <w:pStyle w:val="Corpodeltesto"/>
        <w:spacing w:line="0" w:lineRule="atLeast"/>
        <w:ind w:left="4320" w:firstLine="75"/>
      </w:pPr>
      <w:r>
        <w:rPr>
          <w:rFonts w:ascii="Candara" w:hAnsi="Candara" w:cs="Candara"/>
          <w:b/>
          <w:sz w:val="22"/>
          <w:szCs w:val="22"/>
        </w:rPr>
        <w:t xml:space="preserve">Al </w:t>
      </w:r>
      <w:r>
        <w:rPr>
          <w:rFonts w:ascii="Candara" w:hAnsi="Candara" w:cs="Candara"/>
          <w:b/>
          <w:szCs w:val="22"/>
        </w:rPr>
        <w:t>Comune di Bisceglie</w:t>
      </w:r>
    </w:p>
    <w:p w:rsidR="00000000" w:rsidRDefault="00411A34">
      <w:pPr>
        <w:pStyle w:val="Corpodeltesto"/>
        <w:spacing w:line="0" w:lineRule="atLeast"/>
        <w:ind w:left="4320" w:firstLine="75"/>
      </w:pPr>
      <w:r>
        <w:rPr>
          <w:rFonts w:ascii="Candara" w:hAnsi="Candara" w:cs="Candara"/>
          <w:sz w:val="22"/>
          <w:szCs w:val="22"/>
        </w:rPr>
        <w:t>Servizio Innovazione Risorse Umane</w:t>
      </w:r>
    </w:p>
    <w:p w:rsidR="00000000" w:rsidRDefault="00411A34">
      <w:pPr>
        <w:pStyle w:val="Corpodeltesto"/>
        <w:spacing w:line="0" w:lineRule="atLeast"/>
        <w:ind w:left="4320" w:firstLine="75"/>
      </w:pPr>
      <w:r>
        <w:rPr>
          <w:rFonts w:ascii="Candara" w:hAnsi="Candara" w:cs="Candara"/>
          <w:b/>
          <w:sz w:val="22"/>
          <w:szCs w:val="22"/>
        </w:rPr>
        <w:t xml:space="preserve">76011 Bisceglie (BT) </w:t>
      </w:r>
    </w:p>
    <w:p w:rsidR="00000000" w:rsidRDefault="00411A34">
      <w:pPr>
        <w:pStyle w:val="Corpodeltesto"/>
        <w:spacing w:line="0" w:lineRule="atLeast"/>
        <w:ind w:left="4320" w:firstLine="75"/>
      </w:pPr>
      <w:r>
        <w:rPr>
          <w:rFonts w:ascii="Candara" w:hAnsi="Candara" w:cs="Candara"/>
          <w:sz w:val="22"/>
          <w:szCs w:val="22"/>
        </w:rPr>
        <w:t xml:space="preserve">PEC: </w:t>
      </w:r>
      <w:r>
        <w:rPr>
          <w:rFonts w:ascii="Candara" w:hAnsi="Candara" w:cs="Candara"/>
          <w:b/>
          <w:bCs/>
          <w:sz w:val="22"/>
          <w:szCs w:val="22"/>
          <w:u w:val="single"/>
        </w:rPr>
        <w:t>p</w:t>
      </w:r>
      <w:r>
        <w:rPr>
          <w:rFonts w:ascii="Candara" w:hAnsi="Candara" w:cs="Candara"/>
          <w:b/>
          <w:bCs/>
          <w:i/>
          <w:sz w:val="22"/>
          <w:szCs w:val="22"/>
          <w:u w:val="single"/>
        </w:rPr>
        <w:t>rotocollogenerale</w:t>
      </w:r>
      <w:r>
        <w:rPr>
          <w:rFonts w:ascii="Candara" w:hAnsi="Candara" w:cs="Candara"/>
          <w:b/>
          <w:i/>
          <w:sz w:val="22"/>
          <w:szCs w:val="22"/>
          <w:u w:val="single"/>
        </w:rPr>
        <w:t>@comune.bisceglie.bt.it</w:t>
      </w:r>
    </w:p>
    <w:p w:rsidR="00000000" w:rsidRDefault="00411A34">
      <w:pPr>
        <w:pStyle w:val="Corpodeltesto"/>
        <w:spacing w:line="0" w:lineRule="atLeast"/>
        <w:jc w:val="right"/>
        <w:rPr>
          <w:rFonts w:ascii="Candara" w:hAnsi="Candara" w:cs="Candara"/>
          <w:b/>
          <w:sz w:val="22"/>
          <w:szCs w:val="22"/>
        </w:rPr>
      </w:pPr>
    </w:p>
    <w:p w:rsidR="00000000" w:rsidRDefault="00411A34">
      <w:pPr>
        <w:pStyle w:val="Testonormale1"/>
        <w:ind w:left="1304" w:hanging="1304"/>
        <w:jc w:val="both"/>
        <w:rPr>
          <w:rFonts w:ascii="Candara" w:hAnsi="Candara" w:cs="Candara"/>
          <w:b/>
          <w:bCs/>
          <w:sz w:val="22"/>
          <w:szCs w:val="22"/>
        </w:rPr>
      </w:pPr>
    </w:p>
    <w:p w:rsidR="00000000" w:rsidRDefault="00411A34">
      <w:pPr>
        <w:pStyle w:val="Testonormale1"/>
      </w:pPr>
      <w:r>
        <w:rPr>
          <w:rFonts w:ascii="Candara" w:hAnsi="Candara" w:cs="Candara"/>
          <w:b/>
          <w:bCs/>
          <w:sz w:val="22"/>
        </w:rPr>
        <w:t xml:space="preserve">OGGETTO: Manifestazione di interesse per copertura di n.5 posti di Agente di Polizia </w:t>
      </w:r>
      <w:r>
        <w:rPr>
          <w:rFonts w:ascii="Candara" w:hAnsi="Candara" w:cs="Candara"/>
          <w:b/>
          <w:bCs/>
          <w:sz w:val="22"/>
        </w:rPr>
        <w:t>Locale mediante utilizzo graduatoria altro Ente.</w:t>
      </w:r>
    </w:p>
    <w:p w:rsidR="00000000" w:rsidRDefault="00411A34">
      <w:pPr>
        <w:pStyle w:val="Testonormale1"/>
        <w:rPr>
          <w:rFonts w:ascii="Candara" w:hAnsi="Candara" w:cs="Candara"/>
          <w:b/>
          <w:bCs/>
          <w:sz w:val="22"/>
        </w:rPr>
      </w:pPr>
    </w:p>
    <w:p w:rsidR="00000000" w:rsidRDefault="00411A34">
      <w:pPr>
        <w:pStyle w:val="Testonormale1"/>
      </w:pPr>
      <w:r>
        <w:rPr>
          <w:rFonts w:ascii="Candara" w:hAnsi="Candara" w:cs="Candara"/>
          <w:sz w:val="22"/>
        </w:rPr>
        <w:t>Il sottoscritto</w:t>
      </w:r>
    </w:p>
    <w:p w:rsidR="00000000" w:rsidRDefault="00411A34">
      <w:pPr>
        <w:pStyle w:val="Testonormale1"/>
        <w:rPr>
          <w:rFonts w:ascii="Candara" w:hAnsi="Candara" w:cs="Candara"/>
          <w:b/>
          <w:bCs/>
          <w:sz w:val="22"/>
        </w:rPr>
      </w:pPr>
    </w:p>
    <w:tbl>
      <w:tblPr>
        <w:tblW w:w="0" w:type="auto"/>
        <w:tblInd w:w="10" w:type="dxa"/>
        <w:tblLayout w:type="fixed"/>
        <w:tblCellMar>
          <w:left w:w="0" w:type="dxa"/>
          <w:right w:w="0" w:type="dxa"/>
        </w:tblCellMar>
        <w:tblLook w:val="0000"/>
      </w:tblPr>
      <w:tblGrid>
        <w:gridCol w:w="2410"/>
        <w:gridCol w:w="6722"/>
      </w:tblGrid>
      <w:tr w:rsidR="00000000">
        <w:trPr>
          <w:trHeight w:val="433"/>
        </w:trPr>
        <w:tc>
          <w:tcPr>
            <w:tcW w:w="2410" w:type="dxa"/>
            <w:tcBorders>
              <w:top w:val="single" w:sz="8" w:space="0" w:color="000000"/>
              <w:left w:val="single" w:sz="8" w:space="0" w:color="000000"/>
              <w:bottom w:val="single" w:sz="8" w:space="0" w:color="000000"/>
            </w:tcBorders>
            <w:shd w:val="clear" w:color="auto" w:fill="auto"/>
          </w:tcPr>
          <w:p w:rsidR="00000000" w:rsidRDefault="00411A34">
            <w:pPr>
              <w:pStyle w:val="TableParagraph"/>
              <w:spacing w:before="103"/>
              <w:ind w:left="95"/>
            </w:pPr>
            <w:r>
              <w:rPr>
                <w:rFonts w:ascii="Calibri" w:eastAsia="Calibri" w:hAnsi="Calibri" w:cs="Calibri"/>
                <w:sz w:val="20"/>
                <w:szCs w:val="20"/>
              </w:rPr>
              <w:t>Cognome</w:t>
            </w:r>
          </w:p>
        </w:tc>
        <w:tc>
          <w:tcPr>
            <w:tcW w:w="6722" w:type="dxa"/>
            <w:tcBorders>
              <w:top w:val="single" w:sz="8" w:space="0" w:color="000000"/>
              <w:left w:val="single" w:sz="8" w:space="0" w:color="000000"/>
              <w:bottom w:val="single" w:sz="8" w:space="0" w:color="000000"/>
              <w:right w:val="single" w:sz="8" w:space="0" w:color="000000"/>
            </w:tcBorders>
            <w:shd w:val="clear" w:color="auto" w:fill="auto"/>
          </w:tcPr>
          <w:p w:rsidR="00000000" w:rsidRDefault="00411A34">
            <w:pPr>
              <w:pStyle w:val="TableParagraph"/>
              <w:snapToGrid w:val="0"/>
              <w:ind w:left="0"/>
              <w:rPr>
                <w:rFonts w:ascii="Calibri" w:eastAsia="Calibri" w:hAnsi="Calibri" w:cs="Calibri"/>
                <w:sz w:val="20"/>
                <w:szCs w:val="20"/>
              </w:rPr>
            </w:pPr>
          </w:p>
        </w:tc>
      </w:tr>
      <w:tr w:rsidR="00000000">
        <w:trPr>
          <w:trHeight w:val="371"/>
        </w:trPr>
        <w:tc>
          <w:tcPr>
            <w:tcW w:w="2410" w:type="dxa"/>
            <w:tcBorders>
              <w:top w:val="single" w:sz="8" w:space="0" w:color="000000"/>
              <w:left w:val="single" w:sz="8" w:space="0" w:color="000000"/>
              <w:bottom w:val="single" w:sz="8" w:space="0" w:color="000000"/>
            </w:tcBorders>
            <w:shd w:val="clear" w:color="auto" w:fill="auto"/>
          </w:tcPr>
          <w:p w:rsidR="00000000" w:rsidRDefault="00411A34">
            <w:pPr>
              <w:pStyle w:val="TableParagraph"/>
              <w:spacing w:before="88"/>
              <w:ind w:left="95"/>
            </w:pPr>
            <w:r>
              <w:rPr>
                <w:rFonts w:ascii="Calibri" w:eastAsia="Calibri" w:hAnsi="Calibri" w:cs="Calibri"/>
                <w:sz w:val="20"/>
                <w:szCs w:val="20"/>
              </w:rPr>
              <w:t>Nome</w:t>
            </w:r>
          </w:p>
        </w:tc>
        <w:tc>
          <w:tcPr>
            <w:tcW w:w="6722" w:type="dxa"/>
            <w:tcBorders>
              <w:top w:val="single" w:sz="8" w:space="0" w:color="000000"/>
              <w:left w:val="single" w:sz="8" w:space="0" w:color="000000"/>
              <w:bottom w:val="single" w:sz="8" w:space="0" w:color="000000"/>
              <w:right w:val="single" w:sz="8" w:space="0" w:color="000000"/>
            </w:tcBorders>
            <w:shd w:val="clear" w:color="auto" w:fill="auto"/>
          </w:tcPr>
          <w:p w:rsidR="00000000" w:rsidRDefault="00411A34">
            <w:pPr>
              <w:pStyle w:val="TableParagraph"/>
              <w:snapToGrid w:val="0"/>
              <w:ind w:left="0"/>
              <w:rPr>
                <w:rFonts w:ascii="Calibri" w:eastAsia="Calibri" w:hAnsi="Calibri" w:cs="Calibri"/>
                <w:sz w:val="20"/>
                <w:szCs w:val="20"/>
              </w:rPr>
            </w:pPr>
          </w:p>
        </w:tc>
      </w:tr>
      <w:tr w:rsidR="00000000">
        <w:trPr>
          <w:trHeight w:val="570"/>
        </w:trPr>
        <w:tc>
          <w:tcPr>
            <w:tcW w:w="2410" w:type="dxa"/>
            <w:tcBorders>
              <w:top w:val="single" w:sz="8" w:space="0" w:color="000000"/>
              <w:left w:val="single" w:sz="8" w:space="0" w:color="000000"/>
              <w:bottom w:val="single" w:sz="8" w:space="0" w:color="000000"/>
            </w:tcBorders>
            <w:shd w:val="clear" w:color="auto" w:fill="auto"/>
          </w:tcPr>
          <w:p w:rsidR="00000000" w:rsidRDefault="00411A34">
            <w:pPr>
              <w:pStyle w:val="TableParagraph"/>
              <w:spacing w:before="88"/>
              <w:ind w:left="95"/>
            </w:pPr>
            <w:r>
              <w:rPr>
                <w:rFonts w:ascii="Calibri" w:eastAsia="Calibri" w:hAnsi="Calibri" w:cs="Calibri"/>
                <w:sz w:val="20"/>
                <w:szCs w:val="20"/>
              </w:rPr>
              <w:t>Codice fiscale</w:t>
            </w:r>
          </w:p>
        </w:tc>
        <w:tc>
          <w:tcPr>
            <w:tcW w:w="6722" w:type="dxa"/>
            <w:tcBorders>
              <w:top w:val="single" w:sz="8" w:space="0" w:color="000000"/>
              <w:left w:val="single" w:sz="8" w:space="0" w:color="000000"/>
              <w:bottom w:val="single" w:sz="8" w:space="0" w:color="000000"/>
              <w:right w:val="single" w:sz="8" w:space="0" w:color="000000"/>
            </w:tcBorders>
            <w:shd w:val="clear" w:color="auto" w:fill="auto"/>
          </w:tcPr>
          <w:p w:rsidR="00000000" w:rsidRDefault="00411A34">
            <w:pPr>
              <w:pStyle w:val="TableParagraph"/>
              <w:snapToGrid w:val="0"/>
              <w:ind w:left="0"/>
              <w:rPr>
                <w:rFonts w:ascii="Calibri" w:eastAsia="Calibri" w:hAnsi="Calibri" w:cs="Calibri"/>
                <w:sz w:val="20"/>
                <w:szCs w:val="20"/>
              </w:rPr>
            </w:pPr>
          </w:p>
        </w:tc>
      </w:tr>
      <w:tr w:rsidR="00000000">
        <w:trPr>
          <w:trHeight w:val="515"/>
        </w:trPr>
        <w:tc>
          <w:tcPr>
            <w:tcW w:w="2410" w:type="dxa"/>
            <w:tcBorders>
              <w:top w:val="single" w:sz="8" w:space="0" w:color="000000"/>
              <w:left w:val="single" w:sz="8" w:space="0" w:color="000000"/>
              <w:bottom w:val="single" w:sz="8" w:space="0" w:color="000000"/>
            </w:tcBorders>
            <w:shd w:val="clear" w:color="auto" w:fill="auto"/>
          </w:tcPr>
          <w:p w:rsidR="00000000" w:rsidRDefault="00411A34">
            <w:pPr>
              <w:pStyle w:val="TableParagraph"/>
              <w:spacing w:before="88"/>
              <w:ind w:left="95"/>
            </w:pPr>
            <w:r>
              <w:rPr>
                <w:rFonts w:ascii="Calibri" w:eastAsia="Calibri" w:hAnsi="Calibri" w:cs="Calibri"/>
                <w:sz w:val="20"/>
                <w:szCs w:val="20"/>
              </w:rPr>
              <w:t>Data di nascita</w:t>
            </w:r>
          </w:p>
        </w:tc>
        <w:tc>
          <w:tcPr>
            <w:tcW w:w="6722" w:type="dxa"/>
            <w:tcBorders>
              <w:top w:val="single" w:sz="8" w:space="0" w:color="000000"/>
              <w:left w:val="single" w:sz="8" w:space="0" w:color="000000"/>
              <w:bottom w:val="single" w:sz="8" w:space="0" w:color="000000"/>
              <w:right w:val="single" w:sz="8" w:space="0" w:color="000000"/>
            </w:tcBorders>
            <w:shd w:val="clear" w:color="auto" w:fill="auto"/>
          </w:tcPr>
          <w:p w:rsidR="00000000" w:rsidRDefault="00411A34">
            <w:pPr>
              <w:pStyle w:val="TableParagraph"/>
              <w:snapToGrid w:val="0"/>
              <w:ind w:left="0"/>
              <w:rPr>
                <w:rFonts w:ascii="Calibri" w:eastAsia="Calibri" w:hAnsi="Calibri" w:cs="Calibri"/>
                <w:sz w:val="20"/>
                <w:szCs w:val="20"/>
              </w:rPr>
            </w:pPr>
          </w:p>
        </w:tc>
      </w:tr>
      <w:tr w:rsidR="00000000">
        <w:trPr>
          <w:trHeight w:val="520"/>
        </w:trPr>
        <w:tc>
          <w:tcPr>
            <w:tcW w:w="2410" w:type="dxa"/>
            <w:tcBorders>
              <w:top w:val="single" w:sz="8" w:space="0" w:color="000000"/>
              <w:left w:val="single" w:sz="8" w:space="0" w:color="000000"/>
              <w:bottom w:val="single" w:sz="8" w:space="0" w:color="000000"/>
            </w:tcBorders>
            <w:shd w:val="clear" w:color="auto" w:fill="auto"/>
          </w:tcPr>
          <w:p w:rsidR="00000000" w:rsidRDefault="00411A34">
            <w:pPr>
              <w:pStyle w:val="TableParagraph"/>
              <w:spacing w:before="88"/>
              <w:ind w:left="95"/>
            </w:pPr>
            <w:r>
              <w:rPr>
                <w:rFonts w:ascii="Calibri" w:eastAsia="Calibri" w:hAnsi="Calibri" w:cs="Calibri"/>
                <w:sz w:val="20"/>
                <w:szCs w:val="20"/>
              </w:rPr>
              <w:t>Comune di nascita</w:t>
            </w:r>
          </w:p>
        </w:tc>
        <w:tc>
          <w:tcPr>
            <w:tcW w:w="6722" w:type="dxa"/>
            <w:tcBorders>
              <w:top w:val="single" w:sz="8" w:space="0" w:color="000000"/>
              <w:left w:val="single" w:sz="8" w:space="0" w:color="000000"/>
              <w:bottom w:val="single" w:sz="8" w:space="0" w:color="000000"/>
              <w:right w:val="single" w:sz="8" w:space="0" w:color="000000"/>
            </w:tcBorders>
            <w:shd w:val="clear" w:color="auto" w:fill="auto"/>
          </w:tcPr>
          <w:p w:rsidR="00000000" w:rsidRDefault="00411A34">
            <w:pPr>
              <w:pStyle w:val="TableParagraph"/>
              <w:snapToGrid w:val="0"/>
              <w:ind w:left="0"/>
              <w:rPr>
                <w:rFonts w:ascii="Calibri" w:eastAsia="Calibri" w:hAnsi="Calibri" w:cs="Calibri"/>
                <w:sz w:val="20"/>
                <w:szCs w:val="20"/>
              </w:rPr>
            </w:pPr>
          </w:p>
        </w:tc>
      </w:tr>
      <w:tr w:rsidR="00000000">
        <w:trPr>
          <w:trHeight w:val="520"/>
        </w:trPr>
        <w:tc>
          <w:tcPr>
            <w:tcW w:w="2410" w:type="dxa"/>
            <w:tcBorders>
              <w:top w:val="single" w:sz="8" w:space="0" w:color="000000"/>
              <w:left w:val="single" w:sz="8" w:space="0" w:color="000000"/>
              <w:bottom w:val="single" w:sz="8" w:space="0" w:color="000000"/>
            </w:tcBorders>
            <w:shd w:val="clear" w:color="auto" w:fill="auto"/>
          </w:tcPr>
          <w:p w:rsidR="00000000" w:rsidRDefault="00411A34">
            <w:pPr>
              <w:pStyle w:val="TableParagraph"/>
              <w:spacing w:before="88"/>
              <w:ind w:left="95"/>
            </w:pPr>
            <w:r>
              <w:rPr>
                <w:rFonts w:ascii="Calibri" w:eastAsia="Calibri" w:hAnsi="Calibri" w:cs="Calibri"/>
                <w:sz w:val="20"/>
                <w:szCs w:val="20"/>
              </w:rPr>
              <w:t>Comune di Residenza</w:t>
            </w:r>
          </w:p>
        </w:tc>
        <w:tc>
          <w:tcPr>
            <w:tcW w:w="6722" w:type="dxa"/>
            <w:tcBorders>
              <w:top w:val="single" w:sz="8" w:space="0" w:color="000000"/>
              <w:left w:val="single" w:sz="8" w:space="0" w:color="000000"/>
              <w:bottom w:val="single" w:sz="8" w:space="0" w:color="000000"/>
              <w:right w:val="single" w:sz="8" w:space="0" w:color="000000"/>
            </w:tcBorders>
            <w:shd w:val="clear" w:color="auto" w:fill="auto"/>
          </w:tcPr>
          <w:p w:rsidR="00000000" w:rsidRDefault="00411A34">
            <w:pPr>
              <w:pStyle w:val="TableParagraph"/>
              <w:snapToGrid w:val="0"/>
              <w:ind w:left="0"/>
              <w:rPr>
                <w:rFonts w:ascii="Calibri" w:eastAsia="Calibri" w:hAnsi="Calibri" w:cs="Calibri"/>
                <w:sz w:val="20"/>
                <w:szCs w:val="20"/>
              </w:rPr>
            </w:pPr>
          </w:p>
        </w:tc>
      </w:tr>
      <w:tr w:rsidR="00000000">
        <w:trPr>
          <w:trHeight w:val="520"/>
        </w:trPr>
        <w:tc>
          <w:tcPr>
            <w:tcW w:w="2410" w:type="dxa"/>
            <w:tcBorders>
              <w:top w:val="single" w:sz="8" w:space="0" w:color="000000"/>
              <w:left w:val="single" w:sz="8" w:space="0" w:color="000000"/>
              <w:bottom w:val="single" w:sz="8" w:space="0" w:color="000000"/>
            </w:tcBorders>
            <w:shd w:val="clear" w:color="auto" w:fill="auto"/>
          </w:tcPr>
          <w:p w:rsidR="00000000" w:rsidRDefault="00411A34">
            <w:pPr>
              <w:pStyle w:val="TableParagraph"/>
              <w:spacing w:before="88"/>
              <w:ind w:left="95"/>
            </w:pPr>
            <w:r>
              <w:rPr>
                <w:rFonts w:ascii="Calibri" w:eastAsia="Calibri" w:hAnsi="Calibri" w:cs="Calibri"/>
                <w:sz w:val="20"/>
                <w:szCs w:val="20"/>
              </w:rPr>
              <w:t>Indirizzo di Residenza</w:t>
            </w:r>
          </w:p>
        </w:tc>
        <w:tc>
          <w:tcPr>
            <w:tcW w:w="6722" w:type="dxa"/>
            <w:tcBorders>
              <w:top w:val="single" w:sz="8" w:space="0" w:color="000000"/>
              <w:left w:val="single" w:sz="8" w:space="0" w:color="000000"/>
              <w:bottom w:val="single" w:sz="8" w:space="0" w:color="000000"/>
              <w:right w:val="single" w:sz="8" w:space="0" w:color="000000"/>
            </w:tcBorders>
            <w:shd w:val="clear" w:color="auto" w:fill="auto"/>
          </w:tcPr>
          <w:p w:rsidR="00000000" w:rsidRDefault="00411A34">
            <w:pPr>
              <w:pStyle w:val="TableParagraph"/>
              <w:snapToGrid w:val="0"/>
              <w:ind w:left="0"/>
              <w:rPr>
                <w:rFonts w:ascii="Calibri" w:eastAsia="Calibri" w:hAnsi="Calibri" w:cs="Calibri"/>
                <w:sz w:val="20"/>
                <w:szCs w:val="20"/>
              </w:rPr>
            </w:pPr>
          </w:p>
        </w:tc>
      </w:tr>
      <w:tr w:rsidR="00000000">
        <w:trPr>
          <w:trHeight w:val="425"/>
        </w:trPr>
        <w:tc>
          <w:tcPr>
            <w:tcW w:w="2410" w:type="dxa"/>
            <w:tcBorders>
              <w:top w:val="single" w:sz="8" w:space="0" w:color="000000"/>
              <w:left w:val="single" w:sz="8" w:space="0" w:color="000000"/>
              <w:bottom w:val="single" w:sz="8" w:space="0" w:color="000000"/>
            </w:tcBorders>
            <w:shd w:val="clear" w:color="auto" w:fill="auto"/>
            <w:vAlign w:val="center"/>
          </w:tcPr>
          <w:p w:rsidR="00000000" w:rsidRDefault="00411A34">
            <w:pPr>
              <w:pStyle w:val="TableParagraph"/>
              <w:ind w:left="95"/>
            </w:pPr>
            <w:r>
              <w:rPr>
                <w:rFonts w:ascii="Calibri" w:eastAsia="Calibri" w:hAnsi="Calibri" w:cs="Calibri"/>
                <w:sz w:val="20"/>
                <w:szCs w:val="20"/>
              </w:rPr>
              <w:t>Telefono</w:t>
            </w:r>
          </w:p>
        </w:tc>
        <w:tc>
          <w:tcPr>
            <w:tcW w:w="6722" w:type="dxa"/>
            <w:tcBorders>
              <w:top w:val="single" w:sz="8" w:space="0" w:color="000000"/>
              <w:left w:val="single" w:sz="8" w:space="0" w:color="000000"/>
              <w:bottom w:val="single" w:sz="8" w:space="0" w:color="000000"/>
              <w:right w:val="single" w:sz="8" w:space="0" w:color="000000"/>
            </w:tcBorders>
            <w:shd w:val="clear" w:color="auto" w:fill="auto"/>
          </w:tcPr>
          <w:p w:rsidR="00000000" w:rsidRDefault="00411A34">
            <w:pPr>
              <w:pStyle w:val="TableParagraph"/>
              <w:snapToGrid w:val="0"/>
              <w:ind w:left="0"/>
              <w:rPr>
                <w:rFonts w:ascii="Calibri" w:eastAsia="Calibri" w:hAnsi="Calibri" w:cs="Calibri"/>
                <w:sz w:val="20"/>
                <w:szCs w:val="20"/>
              </w:rPr>
            </w:pPr>
          </w:p>
        </w:tc>
      </w:tr>
      <w:tr w:rsidR="00000000">
        <w:trPr>
          <w:trHeight w:val="505"/>
        </w:trPr>
        <w:tc>
          <w:tcPr>
            <w:tcW w:w="2410" w:type="dxa"/>
            <w:tcBorders>
              <w:top w:val="single" w:sz="8" w:space="0" w:color="000000"/>
              <w:left w:val="single" w:sz="8" w:space="0" w:color="000000"/>
              <w:bottom w:val="single" w:sz="8" w:space="0" w:color="000000"/>
            </w:tcBorders>
            <w:shd w:val="clear" w:color="auto" w:fill="auto"/>
            <w:vAlign w:val="center"/>
          </w:tcPr>
          <w:p w:rsidR="00000000" w:rsidRDefault="00411A34">
            <w:pPr>
              <w:pStyle w:val="TableParagraph"/>
              <w:ind w:left="95"/>
            </w:pPr>
            <w:r>
              <w:rPr>
                <w:rFonts w:ascii="Calibri" w:eastAsia="Calibri" w:hAnsi="Calibri" w:cs="Calibri"/>
                <w:sz w:val="20"/>
                <w:szCs w:val="20"/>
              </w:rPr>
              <w:t>Email</w:t>
            </w:r>
          </w:p>
        </w:tc>
        <w:tc>
          <w:tcPr>
            <w:tcW w:w="6722" w:type="dxa"/>
            <w:tcBorders>
              <w:top w:val="single" w:sz="8" w:space="0" w:color="000000"/>
              <w:left w:val="single" w:sz="8" w:space="0" w:color="000000"/>
              <w:bottom w:val="single" w:sz="8" w:space="0" w:color="000000"/>
              <w:right w:val="single" w:sz="8" w:space="0" w:color="000000"/>
            </w:tcBorders>
            <w:shd w:val="clear" w:color="auto" w:fill="auto"/>
          </w:tcPr>
          <w:p w:rsidR="00000000" w:rsidRDefault="00411A34">
            <w:pPr>
              <w:pStyle w:val="TableParagraph"/>
              <w:snapToGrid w:val="0"/>
              <w:ind w:left="0"/>
              <w:rPr>
                <w:rFonts w:ascii="Calibri" w:eastAsia="Calibri" w:hAnsi="Calibri" w:cs="Calibri"/>
                <w:sz w:val="20"/>
                <w:szCs w:val="20"/>
              </w:rPr>
            </w:pPr>
          </w:p>
        </w:tc>
      </w:tr>
      <w:tr w:rsidR="00000000">
        <w:trPr>
          <w:trHeight w:val="505"/>
        </w:trPr>
        <w:tc>
          <w:tcPr>
            <w:tcW w:w="2410" w:type="dxa"/>
            <w:tcBorders>
              <w:top w:val="single" w:sz="8" w:space="0" w:color="000000"/>
              <w:left w:val="single" w:sz="8" w:space="0" w:color="000000"/>
              <w:bottom w:val="single" w:sz="8" w:space="0" w:color="000000"/>
            </w:tcBorders>
            <w:shd w:val="clear" w:color="auto" w:fill="auto"/>
            <w:vAlign w:val="center"/>
          </w:tcPr>
          <w:p w:rsidR="00000000" w:rsidRDefault="00411A34">
            <w:pPr>
              <w:pStyle w:val="TableParagraph"/>
              <w:ind w:left="95"/>
            </w:pPr>
            <w:r>
              <w:rPr>
                <w:rFonts w:ascii="Calibri" w:eastAsia="Calibri" w:hAnsi="Calibri" w:cs="Calibri"/>
                <w:sz w:val="20"/>
                <w:szCs w:val="20"/>
              </w:rPr>
              <w:t>Indirizzo PEC</w:t>
            </w:r>
          </w:p>
        </w:tc>
        <w:tc>
          <w:tcPr>
            <w:tcW w:w="6722" w:type="dxa"/>
            <w:tcBorders>
              <w:top w:val="single" w:sz="8" w:space="0" w:color="000000"/>
              <w:left w:val="single" w:sz="8" w:space="0" w:color="000000"/>
              <w:bottom w:val="single" w:sz="8" w:space="0" w:color="000000"/>
              <w:right w:val="single" w:sz="8" w:space="0" w:color="000000"/>
            </w:tcBorders>
            <w:shd w:val="clear" w:color="auto" w:fill="auto"/>
          </w:tcPr>
          <w:p w:rsidR="00000000" w:rsidRDefault="00411A34">
            <w:pPr>
              <w:pStyle w:val="TableParagraph"/>
              <w:snapToGrid w:val="0"/>
              <w:ind w:left="0"/>
              <w:rPr>
                <w:rFonts w:ascii="Calibri" w:eastAsia="Calibri" w:hAnsi="Calibri" w:cs="Calibri"/>
                <w:sz w:val="20"/>
                <w:szCs w:val="20"/>
              </w:rPr>
            </w:pPr>
          </w:p>
        </w:tc>
      </w:tr>
    </w:tbl>
    <w:p w:rsidR="00000000" w:rsidRDefault="00411A34">
      <w:pPr>
        <w:pStyle w:val="Testonormale1"/>
        <w:rPr>
          <w:rFonts w:ascii="Candara" w:hAnsi="Candara" w:cs="Candara"/>
          <w:b/>
          <w:bCs/>
          <w:sz w:val="22"/>
        </w:rPr>
      </w:pPr>
    </w:p>
    <w:p w:rsidR="00000000" w:rsidRDefault="00411A34">
      <w:pPr>
        <w:pStyle w:val="Testonormale1"/>
        <w:spacing w:line="360" w:lineRule="auto"/>
        <w:jc w:val="center"/>
      </w:pPr>
      <w:r>
        <w:rPr>
          <w:rFonts w:ascii="Candara" w:hAnsi="Candara" w:cs="Candara"/>
          <w:b/>
          <w:sz w:val="22"/>
        </w:rPr>
        <w:t>MANIFESTA INTERESSE</w:t>
      </w:r>
    </w:p>
    <w:p w:rsidR="00000000" w:rsidRDefault="00411A34">
      <w:pPr>
        <w:pStyle w:val="Testonormale1"/>
        <w:numPr>
          <w:ilvl w:val="0"/>
          <w:numId w:val="2"/>
        </w:numPr>
        <w:spacing w:line="360" w:lineRule="auto"/>
        <w:jc w:val="both"/>
      </w:pPr>
      <w:r>
        <w:rPr>
          <w:rFonts w:ascii="Candara" w:hAnsi="Candara" w:cs="Candara"/>
          <w:sz w:val="22"/>
        </w:rPr>
        <w:t xml:space="preserve">a partecipare </w:t>
      </w:r>
      <w:r>
        <w:rPr>
          <w:rFonts w:ascii="Candara" w:hAnsi="Candara" w:cs="Candara"/>
          <w:sz w:val="22"/>
        </w:rPr>
        <w:t>alla selezione pubblica per il reclutamento a tempo pieno e determinato per mesi 3 (tre) di n. 5 posti di Agente di Polizia Locale  (cat. giuridica C – pos. ec. C/1) rivolta agli idonei collocati in graduatorie di concorsi pubblici approvate da altri Enti,</w:t>
      </w:r>
      <w:r>
        <w:rPr>
          <w:rFonts w:ascii="Candara" w:hAnsi="Candara" w:cs="Candara"/>
          <w:sz w:val="22"/>
        </w:rPr>
        <w:t xml:space="preserve"> indetta dal Comune di Bisceglie giusta Determinazione del Dirigente della Ripartizione Amministrativa e Servizi al Cittadino n </w:t>
      </w:r>
      <w:r>
        <w:rPr>
          <w:rFonts w:ascii="Candara" w:hAnsi="Candara" w:cs="Candara"/>
          <w:sz w:val="22"/>
        </w:rPr>
        <w:t xml:space="preserve">488 </w:t>
      </w:r>
      <w:r>
        <w:rPr>
          <w:rFonts w:ascii="Candara" w:hAnsi="Candara" w:cs="Candara"/>
          <w:sz w:val="22"/>
        </w:rPr>
        <w:t xml:space="preserve">del </w:t>
      </w:r>
      <w:r>
        <w:rPr>
          <w:rFonts w:ascii="Candara" w:hAnsi="Candara" w:cs="Candara"/>
          <w:sz w:val="22"/>
        </w:rPr>
        <w:t>25/05/2021</w:t>
      </w:r>
      <w:r>
        <w:rPr>
          <w:rFonts w:ascii="Candara" w:hAnsi="Candara" w:cs="Candara"/>
          <w:sz w:val="22"/>
        </w:rPr>
        <w:t>.</w:t>
      </w:r>
    </w:p>
    <w:p w:rsidR="00000000" w:rsidRDefault="00411A34">
      <w:pPr>
        <w:pStyle w:val="Testonormale1"/>
        <w:tabs>
          <w:tab w:val="left" w:pos="0"/>
        </w:tabs>
        <w:spacing w:after="100" w:line="360" w:lineRule="auto"/>
        <w:jc w:val="both"/>
      </w:pPr>
      <w:r>
        <w:rPr>
          <w:rFonts w:ascii="Candara" w:hAnsi="Candara" w:cs="Candara"/>
          <w:sz w:val="22"/>
        </w:rPr>
        <w:t>A</w:t>
      </w:r>
      <w:r>
        <w:rPr>
          <w:rFonts w:ascii="Candara" w:hAnsi="Candara" w:cs="Candara"/>
          <w:b/>
          <w:bCs/>
          <w:sz w:val="22"/>
        </w:rPr>
        <w:t>i sensi degli artt. 46 e 47 del D.P.R. 445/2000, sotto la propria responsabilità e consapevole delle conseg</w:t>
      </w:r>
      <w:r>
        <w:rPr>
          <w:rFonts w:ascii="Candara" w:hAnsi="Candara" w:cs="Candara"/>
          <w:b/>
          <w:bCs/>
          <w:sz w:val="22"/>
        </w:rPr>
        <w:t xml:space="preserve">uenze penali in caso di dichiarazioni false e/o mendaci (art.71 del medesimo D.P.R.), </w:t>
      </w:r>
    </w:p>
    <w:p w:rsidR="00000000" w:rsidRDefault="00411A34">
      <w:pPr>
        <w:pStyle w:val="Testonormale1"/>
        <w:spacing w:after="100" w:line="360" w:lineRule="auto"/>
        <w:jc w:val="center"/>
      </w:pPr>
      <w:r>
        <w:rPr>
          <w:rFonts w:ascii="Candara" w:hAnsi="Candara" w:cs="Candara"/>
          <w:b/>
          <w:bCs/>
          <w:sz w:val="22"/>
        </w:rPr>
        <w:t>DICHIARA</w:t>
      </w:r>
    </w:p>
    <w:p w:rsidR="00000000" w:rsidRDefault="00411A34">
      <w:pPr>
        <w:pStyle w:val="Testonormale1"/>
        <w:numPr>
          <w:ilvl w:val="0"/>
          <w:numId w:val="4"/>
        </w:numPr>
        <w:spacing w:line="360" w:lineRule="auto"/>
        <w:jc w:val="both"/>
      </w:pPr>
      <w:r>
        <w:rPr>
          <w:rFonts w:ascii="Candara" w:hAnsi="Candara" w:cs="Candara"/>
          <w:shadow/>
          <w:sz w:val="22"/>
        </w:rPr>
        <w:t>di essere collocato/a tra gli idonei non vincitori della/e graduatoria/e di concorso/i pubblico/i, a tempo pieno e indeterminato, sotto indicata/e:</w:t>
      </w:r>
    </w:p>
    <w:tbl>
      <w:tblPr>
        <w:tblW w:w="0" w:type="auto"/>
        <w:tblInd w:w="108" w:type="dxa"/>
        <w:tblLayout w:type="fixed"/>
        <w:tblLook w:val="0000"/>
      </w:tblPr>
      <w:tblGrid>
        <w:gridCol w:w="2816"/>
        <w:gridCol w:w="1878"/>
        <w:gridCol w:w="2677"/>
        <w:gridCol w:w="1731"/>
      </w:tblGrid>
      <w:tr w:rsidR="00000000">
        <w:tc>
          <w:tcPr>
            <w:tcW w:w="2816" w:type="dxa"/>
            <w:tcBorders>
              <w:top w:val="single" w:sz="4" w:space="0" w:color="000000"/>
              <w:left w:val="single" w:sz="4" w:space="0" w:color="000000"/>
              <w:bottom w:val="single" w:sz="4" w:space="0" w:color="000000"/>
            </w:tcBorders>
            <w:shd w:val="clear" w:color="auto" w:fill="auto"/>
          </w:tcPr>
          <w:p w:rsidR="00000000" w:rsidRDefault="00411A34">
            <w:pPr>
              <w:spacing w:before="40" w:after="40"/>
              <w:jc w:val="center"/>
            </w:pPr>
            <w:r>
              <w:rPr>
                <w:rFonts w:ascii="Candara" w:hAnsi="Candara" w:cs="Candara"/>
                <w:b/>
                <w:bCs/>
                <w:sz w:val="22"/>
                <w:szCs w:val="22"/>
                <w:lang w:val="it-IT"/>
              </w:rPr>
              <w:t>Denominazion</w:t>
            </w:r>
            <w:r>
              <w:rPr>
                <w:rFonts w:ascii="Candara" w:hAnsi="Candara" w:cs="Candara"/>
                <w:b/>
                <w:bCs/>
                <w:sz w:val="22"/>
                <w:szCs w:val="22"/>
                <w:lang w:val="it-IT"/>
              </w:rPr>
              <w:t xml:space="preserve">e dell’Ente che ha approvato la </w:t>
            </w:r>
            <w:r>
              <w:rPr>
                <w:rFonts w:ascii="Candara" w:hAnsi="Candara" w:cs="Candara"/>
                <w:b/>
                <w:bCs/>
                <w:sz w:val="22"/>
                <w:szCs w:val="22"/>
                <w:lang w:val="it-IT"/>
              </w:rPr>
              <w:lastRenderedPageBreak/>
              <w:t>graduatoria</w:t>
            </w:r>
          </w:p>
          <w:p w:rsidR="00000000" w:rsidRDefault="00411A34">
            <w:pPr>
              <w:jc w:val="center"/>
              <w:rPr>
                <w:rFonts w:ascii="Candara" w:hAnsi="Candara" w:cs="Candara"/>
                <w:b/>
                <w:bCs/>
                <w:sz w:val="22"/>
                <w:szCs w:val="22"/>
                <w:lang w:val="it-IT"/>
              </w:rPr>
            </w:pPr>
          </w:p>
        </w:tc>
        <w:tc>
          <w:tcPr>
            <w:tcW w:w="1878" w:type="dxa"/>
            <w:tcBorders>
              <w:top w:val="single" w:sz="4" w:space="0" w:color="000000"/>
              <w:left w:val="single" w:sz="4" w:space="0" w:color="000000"/>
              <w:bottom w:val="single" w:sz="4" w:space="0" w:color="000000"/>
            </w:tcBorders>
            <w:shd w:val="clear" w:color="auto" w:fill="auto"/>
          </w:tcPr>
          <w:p w:rsidR="00000000" w:rsidRDefault="00411A34">
            <w:pPr>
              <w:jc w:val="center"/>
            </w:pPr>
            <w:r>
              <w:rPr>
                <w:rFonts w:ascii="Candara" w:hAnsi="Candara" w:cs="Candara"/>
                <w:b/>
                <w:sz w:val="22"/>
                <w:szCs w:val="22"/>
                <w:lang w:val="it-IT"/>
              </w:rPr>
              <w:lastRenderedPageBreak/>
              <w:t xml:space="preserve">Data della graduatoria e </w:t>
            </w:r>
            <w:r>
              <w:rPr>
                <w:rFonts w:ascii="Candara" w:hAnsi="Candara" w:cs="Candara"/>
                <w:b/>
                <w:sz w:val="22"/>
                <w:szCs w:val="22"/>
                <w:lang w:val="it-IT"/>
              </w:rPr>
              <w:lastRenderedPageBreak/>
              <w:t>altri Riferimenti</w:t>
            </w:r>
          </w:p>
        </w:tc>
        <w:tc>
          <w:tcPr>
            <w:tcW w:w="2677" w:type="dxa"/>
            <w:tcBorders>
              <w:top w:val="single" w:sz="4" w:space="0" w:color="000000"/>
              <w:left w:val="single" w:sz="4" w:space="0" w:color="000000"/>
              <w:bottom w:val="single" w:sz="4" w:space="0" w:color="000000"/>
            </w:tcBorders>
            <w:shd w:val="clear" w:color="auto" w:fill="auto"/>
          </w:tcPr>
          <w:p w:rsidR="00000000" w:rsidRDefault="00411A34">
            <w:pPr>
              <w:jc w:val="center"/>
            </w:pPr>
            <w:r>
              <w:rPr>
                <w:rFonts w:ascii="Candara" w:hAnsi="Candara" w:cs="Candara"/>
                <w:b/>
                <w:bCs/>
                <w:sz w:val="22"/>
                <w:szCs w:val="22"/>
                <w:lang w:val="it-IT"/>
              </w:rPr>
              <w:lastRenderedPageBreak/>
              <w:t xml:space="preserve">Profilo Professionale e categoria oggetto del </w:t>
            </w:r>
            <w:r>
              <w:rPr>
                <w:rFonts w:ascii="Candara" w:hAnsi="Candara" w:cs="Candara"/>
                <w:b/>
                <w:bCs/>
                <w:sz w:val="22"/>
                <w:szCs w:val="22"/>
                <w:lang w:val="it-IT"/>
              </w:rPr>
              <w:lastRenderedPageBreak/>
              <w:t>concorso pubblico in cui è stata conseguita l’idoneità</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11A34">
            <w:pPr>
              <w:jc w:val="center"/>
            </w:pPr>
            <w:r>
              <w:rPr>
                <w:rFonts w:ascii="Candara" w:hAnsi="Candara" w:cs="Candara"/>
                <w:b/>
                <w:sz w:val="22"/>
                <w:szCs w:val="22"/>
                <w:lang w:val="it-IT"/>
              </w:rPr>
              <w:lastRenderedPageBreak/>
              <w:t xml:space="preserve">Posizione occupata tra gli </w:t>
            </w:r>
            <w:r>
              <w:rPr>
                <w:rFonts w:ascii="Candara" w:hAnsi="Candara" w:cs="Candara"/>
                <w:b/>
                <w:sz w:val="22"/>
                <w:szCs w:val="22"/>
                <w:lang w:val="it-IT"/>
              </w:rPr>
              <w:lastRenderedPageBreak/>
              <w:t>idonei non assunti nella graduatoria</w:t>
            </w:r>
          </w:p>
        </w:tc>
      </w:tr>
      <w:tr w:rsidR="00000000">
        <w:tc>
          <w:tcPr>
            <w:tcW w:w="2816" w:type="dxa"/>
            <w:tcBorders>
              <w:top w:val="single" w:sz="4" w:space="0" w:color="000000"/>
              <w:left w:val="single" w:sz="4" w:space="0" w:color="000000"/>
              <w:bottom w:val="single" w:sz="4" w:space="0" w:color="000000"/>
            </w:tcBorders>
            <w:shd w:val="clear" w:color="auto" w:fill="auto"/>
          </w:tcPr>
          <w:p w:rsidR="00000000" w:rsidRDefault="00411A34">
            <w:pPr>
              <w:snapToGrid w:val="0"/>
              <w:rPr>
                <w:rFonts w:ascii="Candara" w:hAnsi="Candara" w:cs="Candara"/>
                <w:sz w:val="22"/>
                <w:szCs w:val="22"/>
                <w:lang w:val="it-IT"/>
              </w:rPr>
            </w:pPr>
          </w:p>
        </w:tc>
        <w:tc>
          <w:tcPr>
            <w:tcW w:w="1878" w:type="dxa"/>
            <w:tcBorders>
              <w:top w:val="single" w:sz="4" w:space="0" w:color="000000"/>
              <w:left w:val="single" w:sz="4" w:space="0" w:color="000000"/>
              <w:bottom w:val="single" w:sz="4" w:space="0" w:color="000000"/>
            </w:tcBorders>
            <w:shd w:val="clear" w:color="auto" w:fill="auto"/>
          </w:tcPr>
          <w:p w:rsidR="00000000" w:rsidRDefault="00411A34">
            <w:pPr>
              <w:snapToGrid w:val="0"/>
              <w:rPr>
                <w:rFonts w:ascii="Candara" w:hAnsi="Candara" w:cs="Candara"/>
                <w:sz w:val="22"/>
                <w:szCs w:val="22"/>
                <w:lang w:val="it-IT"/>
              </w:rPr>
            </w:pPr>
          </w:p>
          <w:p w:rsidR="00000000" w:rsidRDefault="00411A34">
            <w:pPr>
              <w:rPr>
                <w:rFonts w:ascii="Candara" w:hAnsi="Candara" w:cs="Candara"/>
                <w:sz w:val="22"/>
                <w:szCs w:val="22"/>
                <w:lang w:val="it-IT"/>
              </w:rPr>
            </w:pPr>
          </w:p>
        </w:tc>
        <w:tc>
          <w:tcPr>
            <w:tcW w:w="2677" w:type="dxa"/>
            <w:tcBorders>
              <w:top w:val="single" w:sz="4" w:space="0" w:color="000000"/>
              <w:left w:val="single" w:sz="4" w:space="0" w:color="000000"/>
              <w:bottom w:val="single" w:sz="4" w:space="0" w:color="000000"/>
            </w:tcBorders>
            <w:shd w:val="clear" w:color="auto" w:fill="auto"/>
          </w:tcPr>
          <w:p w:rsidR="00000000" w:rsidRDefault="00411A34">
            <w:pPr>
              <w:snapToGrid w:val="0"/>
              <w:rPr>
                <w:rFonts w:ascii="Candara" w:hAnsi="Candara" w:cs="Candara"/>
                <w:sz w:val="22"/>
                <w:szCs w:val="22"/>
                <w:lang w:val="it-IT"/>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11A34">
            <w:pPr>
              <w:snapToGrid w:val="0"/>
              <w:rPr>
                <w:rFonts w:ascii="Candara" w:hAnsi="Candara" w:cs="Candara"/>
                <w:sz w:val="22"/>
                <w:szCs w:val="22"/>
                <w:lang w:val="it-IT"/>
              </w:rPr>
            </w:pPr>
          </w:p>
        </w:tc>
      </w:tr>
      <w:tr w:rsidR="00000000">
        <w:tc>
          <w:tcPr>
            <w:tcW w:w="2816" w:type="dxa"/>
            <w:tcBorders>
              <w:top w:val="single" w:sz="4" w:space="0" w:color="000000"/>
              <w:left w:val="single" w:sz="4" w:space="0" w:color="000000"/>
              <w:bottom w:val="single" w:sz="4" w:space="0" w:color="000000"/>
            </w:tcBorders>
            <w:shd w:val="clear" w:color="auto" w:fill="auto"/>
          </w:tcPr>
          <w:p w:rsidR="00000000" w:rsidRDefault="00411A34">
            <w:pPr>
              <w:snapToGrid w:val="0"/>
              <w:rPr>
                <w:rFonts w:ascii="Candara" w:hAnsi="Candara" w:cs="Candara"/>
                <w:sz w:val="22"/>
                <w:szCs w:val="22"/>
                <w:lang w:val="it-IT"/>
              </w:rPr>
            </w:pPr>
          </w:p>
        </w:tc>
        <w:tc>
          <w:tcPr>
            <w:tcW w:w="1878" w:type="dxa"/>
            <w:tcBorders>
              <w:top w:val="single" w:sz="4" w:space="0" w:color="000000"/>
              <w:left w:val="single" w:sz="4" w:space="0" w:color="000000"/>
              <w:bottom w:val="single" w:sz="4" w:space="0" w:color="000000"/>
            </w:tcBorders>
            <w:shd w:val="clear" w:color="auto" w:fill="auto"/>
          </w:tcPr>
          <w:p w:rsidR="00000000" w:rsidRDefault="00411A34">
            <w:pPr>
              <w:snapToGrid w:val="0"/>
              <w:rPr>
                <w:rFonts w:ascii="Candara" w:hAnsi="Candara" w:cs="Candara"/>
                <w:sz w:val="22"/>
                <w:szCs w:val="22"/>
                <w:lang w:val="it-IT"/>
              </w:rPr>
            </w:pPr>
          </w:p>
          <w:p w:rsidR="00000000" w:rsidRDefault="00411A34">
            <w:pPr>
              <w:rPr>
                <w:rFonts w:ascii="Candara" w:hAnsi="Candara" w:cs="Candara"/>
                <w:sz w:val="22"/>
                <w:szCs w:val="22"/>
                <w:lang w:val="it-IT"/>
              </w:rPr>
            </w:pPr>
          </w:p>
        </w:tc>
        <w:tc>
          <w:tcPr>
            <w:tcW w:w="2677" w:type="dxa"/>
            <w:tcBorders>
              <w:top w:val="single" w:sz="4" w:space="0" w:color="000000"/>
              <w:left w:val="single" w:sz="4" w:space="0" w:color="000000"/>
              <w:bottom w:val="single" w:sz="4" w:space="0" w:color="000000"/>
            </w:tcBorders>
            <w:shd w:val="clear" w:color="auto" w:fill="auto"/>
          </w:tcPr>
          <w:p w:rsidR="00000000" w:rsidRDefault="00411A34">
            <w:pPr>
              <w:snapToGrid w:val="0"/>
              <w:rPr>
                <w:rFonts w:ascii="Candara" w:hAnsi="Candara" w:cs="Candara"/>
                <w:sz w:val="22"/>
                <w:szCs w:val="22"/>
                <w:lang w:val="it-IT"/>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11A34">
            <w:pPr>
              <w:snapToGrid w:val="0"/>
              <w:rPr>
                <w:rFonts w:ascii="Candara" w:hAnsi="Candara" w:cs="Candara"/>
                <w:sz w:val="22"/>
                <w:szCs w:val="22"/>
                <w:lang w:val="it-IT"/>
              </w:rPr>
            </w:pPr>
          </w:p>
        </w:tc>
      </w:tr>
    </w:tbl>
    <w:p w:rsidR="00000000" w:rsidRDefault="00411A34">
      <w:pPr>
        <w:ind w:left="357"/>
        <w:rPr>
          <w:rFonts w:ascii="Candara" w:hAnsi="Candara" w:cs="Candara"/>
          <w:sz w:val="22"/>
          <w:szCs w:val="22"/>
          <w:lang w:val="it-IT"/>
        </w:rPr>
      </w:pPr>
    </w:p>
    <w:p w:rsidR="00000000" w:rsidRDefault="00411A34">
      <w:pPr>
        <w:pStyle w:val="ELENCO-"/>
        <w:numPr>
          <w:ilvl w:val="0"/>
          <w:numId w:val="0"/>
        </w:numPr>
        <w:tabs>
          <w:tab w:val="left" w:pos="708"/>
        </w:tabs>
        <w:autoSpaceDE w:val="0"/>
        <w:spacing w:before="40" w:after="100" w:line="360" w:lineRule="auto"/>
        <w:ind w:right="-2"/>
        <w:jc w:val="both"/>
      </w:pPr>
      <w:r>
        <w:rPr>
          <w:rFonts w:ascii="Candara" w:hAnsi="Candara" w:cs="Candara"/>
          <w:sz w:val="22"/>
        </w:rPr>
        <w:t xml:space="preserve">Inoltre, ai sensi del succitato D.P.R. n.445/2000 e consapevole delle sanzioni penali ivi previste in caso di dichiarazioni false e mendaci, </w:t>
      </w:r>
    </w:p>
    <w:p w:rsidR="00000000" w:rsidRDefault="00411A34">
      <w:pPr>
        <w:pStyle w:val="ELENCO-"/>
        <w:numPr>
          <w:ilvl w:val="0"/>
          <w:numId w:val="0"/>
        </w:numPr>
        <w:tabs>
          <w:tab w:val="left" w:pos="708"/>
        </w:tabs>
        <w:autoSpaceDE w:val="0"/>
        <w:spacing w:before="40" w:after="100" w:line="360" w:lineRule="auto"/>
        <w:ind w:right="-2"/>
        <w:jc w:val="center"/>
      </w:pPr>
      <w:r>
        <w:rPr>
          <w:rFonts w:ascii="Candara" w:hAnsi="Candara" w:cs="Candara"/>
          <w:b/>
          <w:bCs/>
          <w:sz w:val="22"/>
        </w:rPr>
        <w:t>DICHIARA</w:t>
      </w:r>
    </w:p>
    <w:p w:rsidR="00000000" w:rsidRDefault="00411A34">
      <w:pPr>
        <w:numPr>
          <w:ilvl w:val="1"/>
          <w:numId w:val="6"/>
        </w:numPr>
        <w:autoSpaceDE w:val="0"/>
        <w:spacing w:after="60"/>
        <w:ind w:left="1134"/>
        <w:jc w:val="both"/>
      </w:pPr>
      <w:r>
        <w:rPr>
          <w:rFonts w:ascii="Candara" w:hAnsi="Candara" w:cs="Candara"/>
          <w:sz w:val="24"/>
          <w:szCs w:val="24"/>
          <w:lang w:val="it-IT"/>
        </w:rPr>
        <w:t>di essere titolare dei diritti civili e politici previsti dalla normativa vigente;</w:t>
      </w:r>
    </w:p>
    <w:p w:rsidR="00000000" w:rsidRDefault="00411A34">
      <w:pPr>
        <w:numPr>
          <w:ilvl w:val="1"/>
          <w:numId w:val="6"/>
        </w:numPr>
        <w:autoSpaceDE w:val="0"/>
        <w:spacing w:after="60"/>
        <w:ind w:left="1134"/>
        <w:jc w:val="both"/>
      </w:pPr>
      <w:r>
        <w:rPr>
          <w:rFonts w:ascii="Candara" w:hAnsi="Candara" w:cs="Candara"/>
          <w:sz w:val="24"/>
          <w:szCs w:val="24"/>
          <w:lang w:val="it-IT"/>
        </w:rPr>
        <w:t>di non esse</w:t>
      </w:r>
      <w:r>
        <w:rPr>
          <w:rFonts w:ascii="Candara" w:hAnsi="Candara" w:cs="Candara"/>
          <w:sz w:val="24"/>
          <w:szCs w:val="24"/>
          <w:lang w:val="it-IT"/>
        </w:rPr>
        <w:t>re stato/a escluso/a dall’elettorato politico attivo;</w:t>
      </w:r>
    </w:p>
    <w:p w:rsidR="00000000" w:rsidRDefault="00411A34">
      <w:pPr>
        <w:numPr>
          <w:ilvl w:val="1"/>
          <w:numId w:val="6"/>
        </w:numPr>
        <w:autoSpaceDE w:val="0"/>
        <w:spacing w:after="60"/>
        <w:ind w:left="1134"/>
        <w:jc w:val="both"/>
      </w:pPr>
      <w:r>
        <w:rPr>
          <w:rFonts w:ascii="Candara" w:hAnsi="Candara" w:cs="Candara"/>
          <w:sz w:val="24"/>
          <w:szCs w:val="24"/>
          <w:lang w:val="it-IT"/>
        </w:rPr>
        <w:t>di non essere stato/a destituito/a o dispensato/a dall'impiego presso una pubblica amministrazione per persistente insufficiente rendimento, ovvero non essere stato/a dichiarato/a decaduto/a da un impie</w:t>
      </w:r>
      <w:r>
        <w:rPr>
          <w:rFonts w:ascii="Candara" w:hAnsi="Candara" w:cs="Candara"/>
          <w:sz w:val="24"/>
          <w:szCs w:val="24"/>
          <w:lang w:val="it-IT"/>
        </w:rPr>
        <w:t>go statale, ai sensi dell'articolo 127, primo comma, lettera d), del Testo Unico delle disposizioni concernenti lo statuto degli impiegati civili dello Stato, approvato con decreto del Presidente della Repubblica 10 gennaio 1957, n. 3 e ai sensi delle corr</w:t>
      </w:r>
      <w:r>
        <w:rPr>
          <w:rFonts w:ascii="Candara" w:hAnsi="Candara" w:cs="Candara"/>
          <w:sz w:val="24"/>
          <w:szCs w:val="24"/>
          <w:lang w:val="it-IT"/>
        </w:rPr>
        <w:t>ispondenti disposizioni di legge e dei contratti collettivi nazionali di lavoro relativi al personale dei vari comparti;</w:t>
      </w:r>
    </w:p>
    <w:p w:rsidR="00000000" w:rsidRDefault="00411A34">
      <w:pPr>
        <w:numPr>
          <w:ilvl w:val="1"/>
          <w:numId w:val="6"/>
        </w:numPr>
        <w:autoSpaceDE w:val="0"/>
        <w:spacing w:after="60"/>
        <w:ind w:left="1134"/>
        <w:jc w:val="both"/>
      </w:pPr>
      <w:r>
        <w:rPr>
          <w:rFonts w:ascii="Candara" w:hAnsi="Candara" w:cs="Candara"/>
          <w:sz w:val="24"/>
          <w:szCs w:val="24"/>
          <w:lang w:val="it-IT"/>
        </w:rPr>
        <w:t>di non aver riportato condanne penali, né di avere procedimenti penali in corso che comportino quale misura accessoria l’interdizione d</w:t>
      </w:r>
      <w:r>
        <w:rPr>
          <w:rFonts w:ascii="Candara" w:hAnsi="Candara" w:cs="Candara"/>
          <w:sz w:val="24"/>
          <w:szCs w:val="24"/>
          <w:lang w:val="it-IT"/>
        </w:rPr>
        <w:t>ai pubblici uffici o che impediscano la costituzione del rapporto di impiego con la Pubblica Amministrazione;</w:t>
      </w:r>
    </w:p>
    <w:p w:rsidR="00000000" w:rsidRDefault="00411A34">
      <w:pPr>
        <w:numPr>
          <w:ilvl w:val="1"/>
          <w:numId w:val="6"/>
        </w:numPr>
        <w:autoSpaceDE w:val="0"/>
        <w:spacing w:after="60"/>
        <w:ind w:left="1134"/>
        <w:jc w:val="both"/>
      </w:pPr>
      <w:r>
        <w:rPr>
          <w:rFonts w:ascii="Candara" w:hAnsi="Candara" w:cs="Candara"/>
          <w:sz w:val="24"/>
          <w:szCs w:val="24"/>
          <w:lang w:val="it-IT"/>
        </w:rPr>
        <w:t>di essere in posizione regolare nei riguardi degli obblighi di leva…………………………………… (per i candidati di sesso maschile, nati entro il 31 dicembre 19</w:t>
      </w:r>
      <w:r>
        <w:rPr>
          <w:rFonts w:ascii="Candara" w:hAnsi="Candara" w:cs="Candara"/>
          <w:sz w:val="24"/>
          <w:szCs w:val="24"/>
          <w:lang w:val="it-IT"/>
        </w:rPr>
        <w:t>85);</w:t>
      </w:r>
    </w:p>
    <w:p w:rsidR="00000000" w:rsidRDefault="00411A34">
      <w:pPr>
        <w:numPr>
          <w:ilvl w:val="1"/>
          <w:numId w:val="6"/>
        </w:numPr>
        <w:spacing w:before="115"/>
        <w:ind w:left="1134"/>
        <w:jc w:val="both"/>
      </w:pPr>
      <w:r>
        <w:rPr>
          <w:rFonts w:ascii="Candara" w:hAnsi="Candara" w:cs="Candara"/>
          <w:sz w:val="24"/>
          <w:szCs w:val="24"/>
          <w:lang w:val="it-IT"/>
        </w:rPr>
        <w:t>di aver preso visione dell’informativa privacy di cui all’art. 5 dell’Avviso Pubblico e, perciò, di accettare e consentire il trattamento dei propri dati personali secondo le modalità e per le finalità ivi indicate;</w:t>
      </w:r>
    </w:p>
    <w:p w:rsidR="00000000" w:rsidRDefault="00411A34">
      <w:pPr>
        <w:numPr>
          <w:ilvl w:val="1"/>
          <w:numId w:val="6"/>
        </w:numPr>
        <w:spacing w:before="115"/>
        <w:ind w:left="1134"/>
        <w:jc w:val="both"/>
      </w:pPr>
      <w:r>
        <w:rPr>
          <w:rFonts w:ascii="Candara" w:hAnsi="Candara" w:cs="Candara"/>
          <w:sz w:val="24"/>
          <w:szCs w:val="24"/>
          <w:lang w:val="it-IT"/>
        </w:rPr>
        <w:t>di prendere visione e, perciò, di a</w:t>
      </w:r>
      <w:r>
        <w:rPr>
          <w:rFonts w:ascii="Candara" w:hAnsi="Candara" w:cs="Candara"/>
          <w:sz w:val="24"/>
          <w:szCs w:val="24"/>
          <w:lang w:val="it-IT"/>
        </w:rPr>
        <w:t>ccettare incondizionatamente tutte le condizioni previste dal presente Avviso Pubblico.</w:t>
      </w:r>
    </w:p>
    <w:p w:rsidR="00000000" w:rsidRDefault="00411A34">
      <w:pPr>
        <w:pStyle w:val="Testonormale1"/>
        <w:spacing w:line="360" w:lineRule="auto"/>
        <w:jc w:val="both"/>
        <w:rPr>
          <w:rFonts w:ascii="Candara" w:hAnsi="Candara" w:cs="Candara"/>
          <w:shadow/>
          <w:sz w:val="22"/>
          <w:szCs w:val="24"/>
        </w:rPr>
      </w:pPr>
    </w:p>
    <w:p w:rsidR="00000000" w:rsidRDefault="00411A34">
      <w:pPr>
        <w:pStyle w:val="Testonormale1"/>
        <w:spacing w:line="360" w:lineRule="auto"/>
        <w:jc w:val="both"/>
      </w:pPr>
      <w:r>
        <w:rPr>
          <w:rFonts w:ascii="Candara" w:hAnsi="Candara" w:cs="Candara"/>
          <w:sz w:val="22"/>
          <w:u w:val="single"/>
        </w:rPr>
        <w:t>Allega alla presente:</w:t>
      </w:r>
    </w:p>
    <w:p w:rsidR="00000000" w:rsidRDefault="00411A34">
      <w:pPr>
        <w:numPr>
          <w:ilvl w:val="0"/>
          <w:numId w:val="5"/>
        </w:numPr>
        <w:suppressAutoHyphens w:val="0"/>
        <w:spacing w:after="100"/>
        <w:jc w:val="both"/>
      </w:pPr>
      <w:r>
        <w:rPr>
          <w:rFonts w:ascii="Candara" w:hAnsi="Candara" w:cs="Candara"/>
          <w:sz w:val="22"/>
          <w:lang w:val="it-IT"/>
        </w:rPr>
        <w:t xml:space="preserve">Fotocopia di un documento di riconoscimento in corso di validità; </w:t>
      </w:r>
    </w:p>
    <w:p w:rsidR="00000000" w:rsidRDefault="00411A34">
      <w:pPr>
        <w:numPr>
          <w:ilvl w:val="0"/>
          <w:numId w:val="5"/>
        </w:numPr>
        <w:suppressAutoHyphens w:val="0"/>
        <w:spacing w:after="100"/>
        <w:jc w:val="both"/>
      </w:pPr>
      <w:r>
        <w:rPr>
          <w:rFonts w:ascii="Candara" w:hAnsi="Candara" w:cs="Candara"/>
          <w:sz w:val="22"/>
          <w:lang w:val="it-IT"/>
        </w:rPr>
        <w:t>Curriculum professionale, datato e sottoscritto;</w:t>
      </w:r>
    </w:p>
    <w:p w:rsidR="00000000" w:rsidRDefault="00411A34">
      <w:pPr>
        <w:numPr>
          <w:ilvl w:val="0"/>
          <w:numId w:val="5"/>
        </w:numPr>
        <w:suppressAutoHyphens w:val="0"/>
        <w:spacing w:after="100"/>
        <w:jc w:val="both"/>
      </w:pPr>
      <w:r>
        <w:rPr>
          <w:rFonts w:ascii="Candara" w:hAnsi="Candara" w:cs="Candara"/>
          <w:sz w:val="22"/>
          <w:lang w:val="it-IT"/>
        </w:rPr>
        <w:t>………………………………………………………</w:t>
      </w:r>
      <w:r>
        <w:rPr>
          <w:rFonts w:ascii="Candara" w:hAnsi="Candara" w:cs="Candara"/>
          <w:sz w:val="22"/>
          <w:lang w:val="it-IT"/>
        </w:rPr>
        <w:t>.</w:t>
      </w:r>
    </w:p>
    <w:p w:rsidR="00000000" w:rsidRDefault="00411A34">
      <w:pPr>
        <w:pStyle w:val="Testonormale1"/>
        <w:spacing w:line="360" w:lineRule="auto"/>
        <w:jc w:val="both"/>
        <w:rPr>
          <w:rFonts w:ascii="Candara" w:hAnsi="Candara" w:cs="Candara"/>
          <w:sz w:val="22"/>
        </w:rPr>
      </w:pPr>
    </w:p>
    <w:p w:rsidR="00000000" w:rsidRDefault="00411A34">
      <w:pPr>
        <w:pStyle w:val="Testonormale1"/>
        <w:spacing w:line="360" w:lineRule="auto"/>
        <w:jc w:val="both"/>
        <w:rPr>
          <w:rFonts w:ascii="Candara" w:hAnsi="Candara" w:cs="Candara"/>
          <w:sz w:val="22"/>
        </w:rPr>
      </w:pPr>
    </w:p>
    <w:p w:rsidR="00000000" w:rsidRDefault="00411A34">
      <w:pPr>
        <w:pStyle w:val="Testonormale1"/>
        <w:spacing w:line="360" w:lineRule="auto"/>
        <w:jc w:val="both"/>
        <w:rPr>
          <w:rFonts w:ascii="Candara" w:hAnsi="Candara" w:cs="Candara"/>
          <w:sz w:val="22"/>
        </w:rPr>
      </w:pPr>
    </w:p>
    <w:p w:rsidR="00000000" w:rsidRDefault="00411A34">
      <w:r>
        <w:rPr>
          <w:rFonts w:ascii="Candara" w:hAnsi="Candara" w:cs="Candara"/>
          <w:sz w:val="22"/>
          <w:lang w:val="it-IT"/>
        </w:rPr>
        <w:t>Dat</w:t>
      </w:r>
      <w:r>
        <w:rPr>
          <w:rFonts w:ascii="Candara" w:hAnsi="Candara" w:cs="Candara"/>
          <w:sz w:val="22"/>
          <w:lang w:val="it-IT"/>
        </w:rPr>
        <w:t xml:space="preserve">a, ___________________                                           </w:t>
      </w:r>
      <w:r>
        <w:rPr>
          <w:rFonts w:ascii="Candara" w:hAnsi="Candara" w:cs="Candara"/>
          <w:bCs/>
          <w:sz w:val="22"/>
          <w:lang w:val="it-IT"/>
        </w:rPr>
        <w:t>Firma _______________________________</w:t>
      </w:r>
    </w:p>
    <w:p w:rsidR="00411A34" w:rsidRDefault="00411A34">
      <w:pPr>
        <w:tabs>
          <w:tab w:val="left" w:pos="344"/>
        </w:tabs>
        <w:spacing w:before="1"/>
        <w:ind w:left="1418" w:right="283"/>
        <w:jc w:val="both"/>
      </w:pPr>
      <w:r>
        <w:rPr>
          <w:rFonts w:ascii="Candara" w:eastAsia="Candara" w:hAnsi="Candara" w:cs="Candara"/>
          <w:lang w:val="it-IT"/>
        </w:rPr>
        <w:t xml:space="preserve"> </w:t>
      </w:r>
    </w:p>
    <w:sectPr w:rsidR="00411A34">
      <w:headerReference w:type="default" r:id="rId7"/>
      <w:footerReference w:type="default" r:id="rId8"/>
      <w:headerReference w:type="first" r:id="rId9"/>
      <w:footerReference w:type="first" r:id="rId10"/>
      <w:pgSz w:w="11906" w:h="16838"/>
      <w:pgMar w:top="776" w:right="1418" w:bottom="1418"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A34" w:rsidRDefault="00411A34">
      <w:r>
        <w:separator/>
      </w:r>
    </w:p>
  </w:endnote>
  <w:endnote w:type="continuationSeparator" w:id="0">
    <w:p w:rsidR="00411A34" w:rsidRDefault="00411A34">
      <w:r>
        <w:continuationSeparator/>
      </w:r>
    </w:p>
  </w:endnote>
</w:endnotes>
</file>

<file path=word/fontTable.xml><?xml version="1.0" encoding="utf-8"?>
<w:fonts xmlns:r="http://schemas.openxmlformats.org/officeDocument/2006/relationships" xmlns:w="http://schemas.openxmlformats.org/wordprocessingml/2006/main">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Humnst BT">
    <w:altName w:val="Tahoma"/>
    <w:charset w:val="00"/>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penSymbol">
    <w:altName w:val="Arial Unicode MS"/>
    <w:charset w:val="00"/>
    <w:family w:val="auto"/>
    <w:pitch w:val="variable"/>
    <w:sig w:usb0="00000000" w:usb1="00000000" w:usb2="00000000" w:usb3="00000000" w:csb0="00000000"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11A34">
    <w:pPr>
      <w:ind w:right="360"/>
      <w:jc w:val="right"/>
    </w:pPr>
    <w:r>
      <w:pict>
        <v:shapetype id="_x0000_t202" coordsize="21600,21600" o:spt="202" path="m,l,21600r21600,l21600,xe">
          <v:stroke joinstyle="miter"/>
          <v:path gradientshapeok="t" o:connecttype="rect"/>
        </v:shapetype>
        <v:shape id="_x0000_s1025" type="#_x0000_t202" style="position:absolute;left:0;text-align:left;margin-left:524.4pt;margin-top:.05pt;width:3pt;height:10.55pt;z-index:251657728;mso-wrap-distance-left:0;mso-wrap-distance-right:0;mso-position-horizontal-relative:page" stroked="f">
          <v:fill color2="black"/>
          <v:textbox inset=".95pt,.95pt,.95pt,.95pt">
            <w:txbxContent>
              <w:p w:rsidR="00000000" w:rsidRDefault="00411A34"/>
            </w:txbxContent>
          </v:textbox>
          <w10:wrap type="square" side="largest"/>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11A3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A34" w:rsidRDefault="00411A34">
      <w:r>
        <w:separator/>
      </w:r>
    </w:p>
  </w:footnote>
  <w:footnote w:type="continuationSeparator" w:id="0">
    <w:p w:rsidR="00411A34" w:rsidRDefault="00411A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11A34">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11A34">
    <w:r>
      <w:tab/>
    </w: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rPr>
        <w:rFonts w:ascii="Candara" w:hAnsi="Candara" w:cs="Candara"/>
        <w:sz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rPr>
        <w:rFonts w:ascii="Candara" w:hAnsi="Candara" w:cs="Candara"/>
        <w:sz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3"/>
    <w:lvl w:ilvl="0">
      <w:start w:val="1"/>
      <w:numFmt w:val="bullet"/>
      <w:lvlText w:val="­"/>
      <w:lvlJc w:val="left"/>
      <w:pPr>
        <w:tabs>
          <w:tab w:val="num" w:pos="360"/>
        </w:tabs>
        <w:ind w:left="357" w:hanging="357"/>
      </w:pPr>
      <w:rPr>
        <w:rFonts w:ascii="Times New Roman" w:hAnsi="Times New Roman" w:cs="Times New Roman" w:hint="default"/>
      </w:rPr>
    </w:lvl>
  </w:abstractNum>
  <w:abstractNum w:abstractNumId="3">
    <w:nsid w:val="00000004"/>
    <w:multiLevelType w:val="singleLevel"/>
    <w:tmpl w:val="00000004"/>
    <w:name w:val="WW8Num8"/>
    <w:lvl w:ilvl="0">
      <w:start w:val="1"/>
      <w:numFmt w:val="bullet"/>
      <w:lvlText w:val=""/>
      <w:lvlJc w:val="left"/>
      <w:pPr>
        <w:tabs>
          <w:tab w:val="num" w:pos="0"/>
        </w:tabs>
        <w:ind w:left="720" w:hanging="360"/>
      </w:pPr>
      <w:rPr>
        <w:rFonts w:ascii="Symbol" w:hAnsi="Symbol" w:cs="Symbol" w:hint="default"/>
        <w:shadow/>
        <w:sz w:val="22"/>
      </w:rPr>
    </w:lvl>
  </w:abstractNum>
  <w:abstractNum w:abstractNumId="4">
    <w:nsid w:val="00000005"/>
    <w:multiLevelType w:val="singleLevel"/>
    <w:tmpl w:val="00000005"/>
    <w:name w:val="WW8Num9"/>
    <w:lvl w:ilvl="0">
      <w:start w:val="1"/>
      <w:numFmt w:val="bullet"/>
      <w:lvlText w:val="­"/>
      <w:lvlJc w:val="left"/>
      <w:pPr>
        <w:tabs>
          <w:tab w:val="num" w:pos="357"/>
        </w:tabs>
        <w:ind w:left="357" w:hanging="357"/>
      </w:pPr>
      <w:rPr>
        <w:rFonts w:ascii="Times New Roman" w:hAnsi="Times New Roman" w:cs="Times New Roman" w:hint="default"/>
        <w:sz w:val="22"/>
        <w:lang w:val="it-IT"/>
      </w:rPr>
    </w:lvl>
  </w:abstractNum>
  <w:abstractNum w:abstractNumId="5">
    <w:nsid w:val="00000006"/>
    <w:multiLevelType w:val="multilevel"/>
    <w:tmpl w:val="00000006"/>
    <w:name w:val="WW8Num15"/>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sz w:val="24"/>
        <w:szCs w:val="24"/>
        <w:lang w:val="it-I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sz w:val="24"/>
        <w:szCs w:val="24"/>
        <w:lang w:val="it-I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sz w:val="24"/>
        <w:szCs w:val="24"/>
        <w:lang w:val="it-IT"/>
      </w:rPr>
    </w:lvl>
    <w:lvl w:ilvl="8">
      <w:start w:val="1"/>
      <w:numFmt w:val="bullet"/>
      <w:lvlText w:val=""/>
      <w:lvlJc w:val="left"/>
      <w:pPr>
        <w:tabs>
          <w:tab w:val="num" w:pos="0"/>
        </w:tabs>
        <w:ind w:left="7560" w:hanging="360"/>
      </w:pPr>
      <w:rPr>
        <w:rFonts w:ascii="Wingdings" w:hAnsi="Wingdings" w:cs="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embedSystemFonts/>
  <w:stylePaneFormatFilter w:val="0000"/>
  <w:defaultTabStop w:val="720"/>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o:colormenu v:ext="edit" fillcolor="none [4]" strokecolor="none [1]" shadowcolor="none [2]"/>
    </o:shapedefaults>
    <o:shapelayout v:ext="edit">
      <o:idmap v:ext="edit" data="1"/>
    </o:shapelayout>
  </w:hdrShapeDefaults>
  <w:footnotePr>
    <w:footnote w:id="-1"/>
    <w:footnote w:id="0"/>
  </w:footnotePr>
  <w:endnotePr>
    <w:endnote w:id="-1"/>
    <w:endnote w:id="0"/>
  </w:endnotePr>
  <w:compat/>
  <w:rsids>
    <w:rsidRoot w:val="00F44C14"/>
    <w:rsid w:val="00411A34"/>
    <w:rsid w:val="00F44C1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rFonts w:ascii="CG Times" w:hAnsi="CG Times" w:cs="CG Times"/>
      <w:lang w:val="en-US" w:eastAsia="zh-CN"/>
    </w:rPr>
  </w:style>
  <w:style w:type="paragraph" w:styleId="Titolo1">
    <w:name w:val="heading 1"/>
    <w:basedOn w:val="Normale"/>
    <w:next w:val="Normale"/>
    <w:qFormat/>
    <w:pPr>
      <w:keepNext/>
      <w:numPr>
        <w:numId w:val="1"/>
      </w:numPr>
      <w:outlineLvl w:val="0"/>
    </w:pPr>
    <w:rPr>
      <w:rFonts w:ascii="Arial" w:hAnsi="Arial" w:cs="Arial"/>
      <w:b/>
      <w:lang w:val="it-IT"/>
    </w:rPr>
  </w:style>
  <w:style w:type="paragraph" w:styleId="Titolo2">
    <w:name w:val="heading 2"/>
    <w:basedOn w:val="Normale"/>
    <w:next w:val="Normale"/>
    <w:qFormat/>
    <w:pPr>
      <w:keepNext/>
      <w:numPr>
        <w:ilvl w:val="1"/>
        <w:numId w:val="1"/>
      </w:numPr>
      <w:spacing w:before="240" w:after="60"/>
      <w:outlineLvl w:val="1"/>
    </w:pPr>
    <w:rPr>
      <w:rFonts w:ascii="Arial" w:hAnsi="Arial" w:cs="Arial"/>
      <w:b/>
      <w:i/>
      <w:sz w:val="24"/>
    </w:rPr>
  </w:style>
  <w:style w:type="paragraph" w:styleId="Titolo3">
    <w:name w:val="heading 3"/>
    <w:basedOn w:val="Normale"/>
    <w:next w:val="Normale"/>
    <w:qFormat/>
    <w:pPr>
      <w:keepNext/>
      <w:numPr>
        <w:ilvl w:val="2"/>
        <w:numId w:val="1"/>
      </w:numPr>
      <w:outlineLvl w:val="2"/>
    </w:pPr>
    <w:rPr>
      <w:rFonts w:ascii="Times New Roman" w:hAnsi="Times New Roman" w:cs="Times New Roman"/>
      <w:b/>
      <w:sz w:val="24"/>
      <w:lang w:val="it-IT"/>
    </w:rPr>
  </w:style>
  <w:style w:type="paragraph" w:styleId="Titolo4">
    <w:name w:val="heading 4"/>
    <w:basedOn w:val="Normale"/>
    <w:next w:val="Normale"/>
    <w:qFormat/>
    <w:pPr>
      <w:keepNext/>
      <w:numPr>
        <w:ilvl w:val="3"/>
        <w:numId w:val="1"/>
      </w:numPr>
      <w:outlineLvl w:val="3"/>
    </w:pPr>
    <w:rPr>
      <w:rFonts w:ascii="Times New Roman" w:hAnsi="Times New Roman" w:cs="Times New Roman"/>
      <w:b/>
      <w:sz w:val="28"/>
      <w:lang w:val="it-IT"/>
    </w:rPr>
  </w:style>
  <w:style w:type="paragraph" w:styleId="Titolo5">
    <w:name w:val="heading 5"/>
    <w:basedOn w:val="Normale"/>
    <w:next w:val="Normale"/>
    <w:qFormat/>
    <w:pPr>
      <w:keepNext/>
      <w:numPr>
        <w:ilvl w:val="4"/>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jc w:val="center"/>
      <w:outlineLvl w:val="4"/>
    </w:pPr>
    <w:rPr>
      <w:rFonts w:ascii="ZapfHumnst BT" w:hAnsi="ZapfHumnst BT" w:cs="ZapfHumnst BT"/>
      <w:color w:val="00FFFF"/>
      <w:sz w:val="24"/>
      <w:lang w:val="it-IT"/>
    </w:rPr>
  </w:style>
  <w:style w:type="paragraph" w:styleId="Titolo6">
    <w:name w:val="heading 6"/>
    <w:basedOn w:val="Normale"/>
    <w:next w:val="Normale"/>
    <w:qFormat/>
    <w:pPr>
      <w:numPr>
        <w:ilvl w:val="5"/>
        <w:numId w:val="1"/>
      </w:numPr>
      <w:spacing w:before="240" w:after="60"/>
      <w:outlineLvl w:val="5"/>
    </w:pPr>
    <w:rPr>
      <w:rFonts w:ascii="Times New Roman" w:hAnsi="Times New Roman" w:cs="Times New Roman"/>
      <w:b/>
      <w:bCs/>
      <w:sz w:val="22"/>
      <w:szCs w:val="22"/>
    </w:rPr>
  </w:style>
  <w:style w:type="paragraph" w:styleId="Titolo7">
    <w:name w:val="heading 7"/>
    <w:basedOn w:val="Normale"/>
    <w:next w:val="Normale"/>
    <w:qFormat/>
    <w:pPr>
      <w:numPr>
        <w:ilvl w:val="6"/>
        <w:numId w:val="1"/>
      </w:numPr>
      <w:spacing w:before="240" w:after="60"/>
      <w:outlineLvl w:val="6"/>
    </w:pPr>
    <w:rPr>
      <w:rFonts w:ascii="Times New Roman" w:hAnsi="Times New Roman" w:cs="Times New Roman"/>
      <w:sz w:val="24"/>
      <w:szCs w:val="24"/>
    </w:rPr>
  </w:style>
  <w:style w:type="paragraph" w:styleId="Titolo8">
    <w:name w:val="heading 8"/>
    <w:basedOn w:val="Normale"/>
    <w:next w:val="Normale"/>
    <w:qFormat/>
    <w:pPr>
      <w:numPr>
        <w:ilvl w:val="7"/>
        <w:numId w:val="1"/>
      </w:numPr>
      <w:spacing w:before="240" w:after="60"/>
      <w:outlineLvl w:val="7"/>
    </w:pPr>
    <w:rPr>
      <w:rFonts w:ascii="Times New Roman" w:hAnsi="Times New Roman" w:cs="Times New Roman"/>
      <w:i/>
      <w:iCs/>
      <w:sz w:val="24"/>
      <w:szCs w:val="24"/>
    </w:rPr>
  </w:style>
  <w:style w:type="paragraph" w:styleId="Titolo9">
    <w:name w:val="heading 9"/>
    <w:basedOn w:val="Normale"/>
    <w:next w:val="Normale"/>
    <w:qFormat/>
    <w:pPr>
      <w:numPr>
        <w:ilvl w:val="8"/>
        <w:numId w:val="1"/>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Candara" w:hAnsi="Candara" w:cs="Candara"/>
      <w:sz w:val="22"/>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ndara" w:hAnsi="Candara" w:cs="Candara"/>
      <w:sz w:val="22"/>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hint="default"/>
    </w:rPr>
  </w:style>
  <w:style w:type="character" w:customStyle="1" w:styleId="WW8Num4z0">
    <w:name w:val="WW8Num4z0"/>
    <w:rPr>
      <w:rFonts w:ascii="Candara" w:hAnsi="Candara" w:cs="Calibri"/>
      <w:b/>
      <w:sz w:val="24"/>
      <w:szCs w:val="24"/>
      <w:lang w:val="it-IT"/>
    </w:rPr>
  </w:style>
  <w:style w:type="character" w:customStyle="1" w:styleId="WW8Num4z1">
    <w:name w:val="WW8Num4z1"/>
    <w:rPr>
      <w:rFonts w:ascii="Symbol" w:hAnsi="Symbol" w:cs="Symbol" w:hint="default"/>
      <w:sz w:val="24"/>
      <w:szCs w:val="24"/>
      <w:lang w:val="it-IT"/>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Candara" w:hAnsi="Candara" w:cs="Calibri"/>
      <w:sz w:val="24"/>
      <w:szCs w:val="24"/>
      <w:lang w:val="it-IT"/>
    </w:rPr>
  </w:style>
  <w:style w:type="character" w:customStyle="1" w:styleId="WW8Num6z0">
    <w:name w:val="WW8Num6z0"/>
    <w:rPr>
      <w:rFonts w:ascii="Candara" w:hAnsi="Candara" w:cs="Calibri"/>
      <w:sz w:val="24"/>
      <w:szCs w:val="24"/>
      <w:lang w:val="it-IT" w:eastAsia="zh-CN" w:bidi="ar-SA"/>
    </w:rPr>
  </w:style>
  <w:style w:type="character" w:customStyle="1" w:styleId="WW8Num7z0">
    <w:name w:val="WW8Num7z0"/>
    <w:rPr>
      <w:rFonts w:ascii="Candara" w:hAnsi="Candara" w:cs="Calibri"/>
      <w:sz w:val="24"/>
      <w:szCs w:val="24"/>
      <w:lang w:val="it-IT"/>
    </w:rPr>
  </w:style>
  <w:style w:type="character" w:customStyle="1" w:styleId="WW8Num8z0">
    <w:name w:val="WW8Num8z0"/>
    <w:rPr>
      <w:rFonts w:ascii="Symbol" w:hAnsi="Symbol" w:cs="Symbol" w:hint="default"/>
      <w:shadow/>
      <w:sz w:val="22"/>
    </w:rPr>
  </w:style>
  <w:style w:type="character" w:customStyle="1" w:styleId="WW8Num9z0">
    <w:name w:val="WW8Num9z0"/>
    <w:rPr>
      <w:rFonts w:ascii="Times New Roman" w:hAnsi="Times New Roman" w:cs="Times New Roman" w:hint="default"/>
      <w:sz w:val="22"/>
      <w:lang w:val="it-IT"/>
    </w:rPr>
  </w:style>
  <w:style w:type="character" w:customStyle="1" w:styleId="WW8Num10z0">
    <w:name w:val="WW8Num10z0"/>
    <w:rPr>
      <w:rFonts w:ascii="Symbol" w:eastAsia="SimSun" w:hAnsi="Symbol" w:cs="Symbol" w:hint="default"/>
      <w:kern w:val="2"/>
      <w:sz w:val="24"/>
      <w:szCs w:val="24"/>
      <w:lang w:val="it-IT" w:bidi="hi-IN"/>
    </w:rPr>
  </w:style>
  <w:style w:type="character" w:customStyle="1" w:styleId="WW8Num11z0">
    <w:name w:val="WW8Num11z0"/>
    <w:rPr>
      <w:rFonts w:ascii="Symbol" w:hAnsi="Symbol" w:cs="Symbol" w:hint="default"/>
      <w:sz w:val="24"/>
      <w:szCs w:val="24"/>
      <w:lang w:val="it-IT" w:eastAsia="it-IT"/>
    </w:rPr>
  </w:style>
  <w:style w:type="character" w:customStyle="1" w:styleId="WW8Num12z0">
    <w:name w:val="WW8Num12z0"/>
    <w:rPr>
      <w:rFonts w:ascii="Candara" w:hAnsi="Candara" w:cs="Calibri" w:hint="default"/>
      <w:szCs w:val="24"/>
    </w:rPr>
  </w:style>
  <w:style w:type="character" w:customStyle="1" w:styleId="WW8Num13z0">
    <w:name w:val="WW8Num13z0"/>
    <w:rPr>
      <w:rFonts w:ascii="Candara" w:hAnsi="Candara" w:cs="Times New Roman"/>
      <w:sz w:val="24"/>
      <w:szCs w:val="24"/>
      <w:lang w:val="it-IT" w:eastAsia="it-IT"/>
    </w:rPr>
  </w:style>
  <w:style w:type="character" w:customStyle="1" w:styleId="WW8Num14z0">
    <w:name w:val="WW8Num14z0"/>
    <w:rPr>
      <w:rFonts w:ascii="Candara" w:hAnsi="Candara" w:cs="Candara" w:hint="default"/>
      <w:sz w:val="24"/>
      <w:szCs w:val="24"/>
      <w:lang w:val="it-I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sz w:val="24"/>
      <w:szCs w:val="24"/>
      <w:lang w:val="it-IT"/>
    </w:rPr>
  </w:style>
  <w:style w:type="character" w:customStyle="1" w:styleId="WW8Num15z2">
    <w:name w:val="WW8Num15z2"/>
    <w:rPr>
      <w:rFonts w:ascii="Wingdings" w:hAnsi="Wingdings" w:cs="Wingdings" w:hint="default"/>
    </w:rPr>
  </w:style>
  <w:style w:type="character" w:customStyle="1" w:styleId="WW8Num3z1">
    <w:name w:val="WW8Num3z1"/>
    <w:rPr>
      <w:rFonts w:ascii="Symbol" w:hAnsi="Symbol" w:cs="Symbol"/>
      <w:lang w:val="it-IT" w:eastAsia="it-IT" w:bidi="it-IT"/>
    </w:rPr>
  </w:style>
  <w:style w:type="character" w:customStyle="1" w:styleId="WW8Num5z1">
    <w:name w:val="WW8Num5z1"/>
    <w:rPr>
      <w:rFonts w:ascii="Symbol" w:hAnsi="Symbol" w:cs="Symbol"/>
      <w:lang w:val="it-IT" w:eastAsia="it-IT" w:bidi="it-I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Symbol" w:hAnsi="Symbol" w:cs="Symbol" w:hint="default"/>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1">
    <w:name w:val="WW8Num9z1"/>
    <w:rPr>
      <w:rFonts w:ascii="Times New Roman" w:eastAsia="Times New Roman" w:hAnsi="Times New Roman" w:cs="Times New Roman"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9z4">
    <w:name w:val="WW8Num9z4"/>
    <w:rPr>
      <w:rFonts w:ascii="Courier New" w:hAnsi="Courier New" w:cs="Times New Roman" w:hint="default"/>
    </w:rPr>
  </w:style>
  <w:style w:type="character" w:customStyle="1" w:styleId="WW8Num10z1">
    <w:name w:val="WW8Num10z1"/>
    <w:rPr>
      <w:rFonts w:ascii="Symbol" w:hAnsi="Symbol" w:cs="Symbol" w:hint="default"/>
      <w:sz w:val="24"/>
      <w:szCs w:val="24"/>
      <w:lang w:val="it-I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eastAsia="SimSun" w:hAnsi="Symbol" w:cs="Symbol" w:hint="default"/>
      <w:kern w:val="2"/>
      <w:sz w:val="24"/>
      <w:szCs w:val="24"/>
      <w:lang w:val="it-IT" w:bidi="hi-IN"/>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sz w:val="24"/>
      <w:szCs w:val="24"/>
      <w:lang w:val="it-IT" w:eastAsia="it-I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ndara" w:hAnsi="Candara" w:cs="Calibri" w:hint="default"/>
      <w:szCs w:val="24"/>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Candara" w:hAnsi="Candara" w:cs="Times New Roman"/>
      <w:sz w:val="24"/>
      <w:szCs w:val="24"/>
      <w:lang w:val="it-IT" w:eastAsia="it-I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Candara" w:hAnsi="Candara" w:cs="Candara" w:hint="default"/>
      <w:sz w:val="24"/>
      <w:szCs w:val="24"/>
      <w:lang w:val="it-I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Courier New" w:hAnsi="Courier New" w:cs="Courier New" w:hint="default"/>
      <w:sz w:val="24"/>
      <w:szCs w:val="24"/>
      <w:lang w:val="it-IT"/>
    </w:rPr>
  </w:style>
  <w:style w:type="character" w:customStyle="1" w:styleId="WW8Num26z2">
    <w:name w:val="WW8Num26z2"/>
    <w:rPr>
      <w:rFonts w:ascii="Wingdings" w:hAnsi="Wingdings" w:cs="Wingdings" w:hint="default"/>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Carpredefinitoparagrafo3">
    <w:name w:val="Car. predefinito paragrafo3"/>
  </w:style>
  <w:style w:type="character" w:customStyle="1" w:styleId="Carpredefinitoparagrafo2">
    <w:name w:val="Car. predefinito paragrafo2"/>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imes New Roman" w:eastAsia="Times New Roman" w:hAnsi="Times New Roman" w:cs="Times New Roman"/>
    </w:rPr>
  </w:style>
  <w:style w:type="character" w:customStyle="1" w:styleId="WW8Num31z1">
    <w:name w:val="WW8Num31z1"/>
    <w:rPr>
      <w:rFonts w:ascii="Times New Roman" w:eastAsia="Times New Roman" w:hAnsi="Times New Roman" w:cs="Times New Roman" w:hint="default"/>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Carpredefinitoparagrafo1">
    <w:name w:val="Car. predefinito paragrafo1"/>
  </w:style>
  <w:style w:type="character" w:styleId="Numeropagina">
    <w:name w:val="page number"/>
    <w:basedOn w:val="Carpredefinitoparagrafo1"/>
  </w:style>
  <w:style w:type="character" w:customStyle="1" w:styleId="Rimandocommento1">
    <w:name w:val="Rimando commento1"/>
    <w:rPr>
      <w:sz w:val="16"/>
      <w:szCs w:val="16"/>
    </w:rPr>
  </w:style>
  <w:style w:type="character" w:styleId="Collegamentoipertestuale">
    <w:name w:val="Hyperlink"/>
    <w:rPr>
      <w:color w:val="0000FF"/>
      <w:u w:val="single"/>
    </w:rPr>
  </w:style>
  <w:style w:type="character" w:styleId="Collegamentovisitato">
    <w:name w:val="FollowedHyperlink"/>
    <w:rPr>
      <w:color w:val="800080"/>
      <w:u w:val="single"/>
    </w:rPr>
  </w:style>
  <w:style w:type="character" w:customStyle="1" w:styleId="Caratteridinumerazione">
    <w:name w:val="Caratteri di numerazione"/>
  </w:style>
  <w:style w:type="character" w:customStyle="1" w:styleId="Punti">
    <w:name w:val="Punti"/>
    <w:rPr>
      <w:rFonts w:ascii="OpenSymbol" w:eastAsia="OpenSymbol" w:hAnsi="OpenSymbol" w:cs="OpenSymbol"/>
    </w:rPr>
  </w:style>
  <w:style w:type="character" w:customStyle="1" w:styleId="CITE">
    <w:name w:val="CITE"/>
    <w:rPr>
      <w:i/>
    </w:rPr>
  </w:style>
  <w:style w:type="character" w:customStyle="1" w:styleId="CODE">
    <w:name w:val="CODE"/>
    <w:rPr>
      <w:rFonts w:ascii="Courier New" w:hAnsi="Courier New" w:cs="Courier New"/>
      <w:sz w:val="20"/>
    </w:rPr>
  </w:style>
  <w:style w:type="character" w:customStyle="1" w:styleId="FollowedHyperlink">
    <w:name w:val="FollowedHyperlink"/>
    <w:rPr>
      <w:color w:val="800080"/>
      <w:u w:val="single"/>
    </w:rPr>
  </w:style>
  <w:style w:type="character" w:customStyle="1" w:styleId="Keyboard">
    <w:name w:val="Keyboard"/>
    <w:rPr>
      <w:rFonts w:ascii="Courier New" w:hAnsi="Courier New" w:cs="Courier New"/>
      <w:b/>
      <w:sz w:val="20"/>
    </w:rPr>
  </w:style>
  <w:style w:type="character" w:customStyle="1" w:styleId="Sample">
    <w:name w:val="Sample"/>
    <w:rPr>
      <w:rFonts w:ascii="Courier New" w:hAnsi="Courier New" w:cs="Courier New"/>
    </w:rPr>
  </w:style>
  <w:style w:type="character" w:customStyle="1" w:styleId="Strong">
    <w:name w:val="Strong"/>
    <w:rPr>
      <w:b/>
    </w:rPr>
  </w:style>
  <w:style w:type="character" w:customStyle="1" w:styleId="Typewriter">
    <w:name w:val="Typewriter"/>
    <w:rPr>
      <w:rFonts w:ascii="Courier New" w:hAnsi="Courier New" w:cs="Courier New"/>
      <w:sz w:val="20"/>
    </w:rPr>
  </w:style>
  <w:style w:type="character" w:customStyle="1" w:styleId="HTMLMarkup">
    <w:name w:val="HTML Markup"/>
    <w:rPr>
      <w:vanish/>
      <w:color w:val="FF0000"/>
    </w:rPr>
  </w:style>
  <w:style w:type="character" w:customStyle="1" w:styleId="Comment">
    <w:name w:val="Comment"/>
    <w:rPr>
      <w:vanish/>
    </w:rPr>
  </w:style>
  <w:style w:type="character" w:customStyle="1" w:styleId="TestonormaleCarattere">
    <w:name w:val="Testo normale Carattere"/>
    <w:rPr>
      <w:rFonts w:ascii="Courier New" w:hAnsi="Courier New" w:cs="Courier New"/>
    </w:rPr>
  </w:style>
  <w:style w:type="character" w:customStyle="1" w:styleId="CorpotestoCarattere">
    <w:name w:val="Corpo testo Carattere"/>
    <w:rPr>
      <w:sz w:val="24"/>
      <w:lang w:eastAsia="zh-CN"/>
    </w:rPr>
  </w:style>
  <w:style w:type="paragraph" w:customStyle="1" w:styleId="Titolo30">
    <w:name w:val="Titolo3"/>
    <w:basedOn w:val="Normale"/>
    <w:next w:val="Corpodeltesto"/>
    <w:pPr>
      <w:keepNext/>
      <w:spacing w:before="240" w:after="120"/>
    </w:pPr>
    <w:rPr>
      <w:rFonts w:ascii="Liberation Sans" w:eastAsia="Microsoft YaHei" w:hAnsi="Liberation Sans" w:cs="Lucida Sans"/>
      <w:sz w:val="28"/>
      <w:szCs w:val="28"/>
    </w:rPr>
  </w:style>
  <w:style w:type="paragraph" w:styleId="Corpodeltesto">
    <w:name w:val="Body Text"/>
    <w:basedOn w:val="Normale"/>
    <w:rPr>
      <w:rFonts w:ascii="Times New Roman" w:hAnsi="Times New Roman" w:cs="Times New Roman"/>
      <w:sz w:val="24"/>
      <w:lang w:val="it-IT"/>
    </w:rPr>
  </w:style>
  <w:style w:type="paragraph" w:styleId="Elenco">
    <w:name w:val="List"/>
    <w:basedOn w:val="Corpodel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pPr>
      <w:suppressLineNumbers/>
    </w:pPr>
    <w:rPr>
      <w:rFonts w:cs="Lucida Sans"/>
    </w:rPr>
  </w:style>
  <w:style w:type="paragraph" w:customStyle="1" w:styleId="Titolo20">
    <w:name w:val="Titolo2"/>
    <w:basedOn w:val="Normale"/>
    <w:next w:val="Corpodeltesto"/>
    <w:pPr>
      <w:keepNext/>
      <w:spacing w:before="240" w:after="120"/>
    </w:pPr>
    <w:rPr>
      <w:rFonts w:ascii="Liberation Sans" w:eastAsia="Microsoft YaHei" w:hAnsi="Liberation Sans" w:cs="Arial"/>
      <w:sz w:val="28"/>
      <w:szCs w:val="28"/>
    </w:rPr>
  </w:style>
  <w:style w:type="paragraph" w:customStyle="1" w:styleId="Titolo10">
    <w:name w:val="Titolo1"/>
    <w:basedOn w:val="Normale"/>
    <w:next w:val="Corpodeltesto"/>
    <w:pPr>
      <w:keepNext/>
      <w:spacing w:before="240" w:after="120"/>
    </w:pPr>
    <w:rPr>
      <w:rFonts w:ascii="Liberation Sans" w:eastAsia="Microsoft YaHei" w:hAnsi="Liberation Sans" w:cs="Lucida Sans"/>
      <w:sz w:val="28"/>
      <w:szCs w:val="28"/>
    </w:rPr>
  </w:style>
  <w:style w:type="paragraph" w:customStyle="1" w:styleId="Rientroriga1">
    <w:name w:val="Rientro riga1"/>
    <w:basedOn w:val="Normale"/>
    <w:pPr>
      <w:ind w:firstLine="454"/>
      <w:jc w:val="both"/>
    </w:pPr>
    <w:rPr>
      <w:rFonts w:ascii="Arial" w:hAnsi="Arial" w:cs="Arial"/>
      <w:sz w:val="24"/>
      <w:lang w:val="it-IT"/>
    </w:rPr>
  </w:style>
  <w:style w:type="paragraph" w:customStyle="1" w:styleId="Corpodeltesto21">
    <w:name w:val="Corpo del testo 21"/>
    <w:basedOn w:val="Normale"/>
    <w:pPr>
      <w:jc w:val="both"/>
    </w:pPr>
    <w:rPr>
      <w:rFonts w:ascii="Times New Roman" w:hAnsi="Times New Roman" w:cs="Times New Roman"/>
      <w:sz w:val="24"/>
      <w:lang w:val="it-IT"/>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
    <w:name w:val="Body Text Indent"/>
    <w:basedOn w:val="Normale"/>
    <w:pPr>
      <w:spacing w:after="120"/>
      <w:ind w:left="360"/>
      <w:jc w:val="both"/>
    </w:pPr>
    <w:rPr>
      <w:rFonts w:ascii="Arial" w:hAnsi="Arial" w:cs="Arial"/>
      <w:lang w:val="it-IT"/>
    </w:rPr>
  </w:style>
  <w:style w:type="paragraph" w:customStyle="1" w:styleId="Corpodeltesto31">
    <w:name w:val="Corpo del testo 31"/>
    <w:basedOn w:val="Normale"/>
    <w:pPr>
      <w:jc w:val="both"/>
    </w:pPr>
    <w:rPr>
      <w:rFonts w:ascii="Times New Roman" w:hAnsi="Times New Roman" w:cs="Times New Roman"/>
      <w:sz w:val="24"/>
      <w:lang w:val="it-IT"/>
    </w:rPr>
  </w:style>
  <w:style w:type="paragraph" w:customStyle="1" w:styleId="Mappadocumento1">
    <w:name w:val="Mappa documento1"/>
    <w:basedOn w:val="Normale"/>
    <w:pPr>
      <w:shd w:val="clear" w:color="auto" w:fill="000080"/>
    </w:pPr>
    <w:rPr>
      <w:rFonts w:ascii="Tahoma" w:hAnsi="Tahoma" w:cs="Tahoma"/>
    </w:rPr>
  </w:style>
  <w:style w:type="paragraph" w:styleId="Testofumetto">
    <w:name w:val="Balloon Text"/>
    <w:basedOn w:val="Normale"/>
    <w:rPr>
      <w:rFonts w:ascii="Tahoma" w:hAnsi="Tahoma" w:cs="Tahoma"/>
      <w:sz w:val="16"/>
      <w:szCs w:val="16"/>
    </w:rPr>
  </w:style>
  <w:style w:type="paragraph" w:customStyle="1" w:styleId="Testocommento1">
    <w:name w:val="Testo commento1"/>
    <w:basedOn w:val="Normale"/>
  </w:style>
  <w:style w:type="paragraph" w:styleId="Soggettocommento">
    <w:name w:val="annotation subject"/>
    <w:pPr>
      <w:widowControl w:val="0"/>
      <w:suppressAutoHyphens/>
    </w:pPr>
    <w:rPr>
      <w:rFonts w:ascii="Liberation Serif" w:eastAsia="NSimSun" w:hAnsi="Liberation Serif" w:cs="Arial"/>
      <w:b/>
      <w:bCs/>
      <w:sz w:val="24"/>
      <w:szCs w:val="24"/>
      <w:lang w:eastAsia="zh-CN" w:bidi="hi-IN"/>
    </w:rPr>
  </w:style>
  <w:style w:type="paragraph" w:customStyle="1" w:styleId="Contenutocornice">
    <w:name w:val="Contenuto cornice"/>
    <w:basedOn w:val="Normale"/>
  </w:style>
  <w:style w:type="paragraph" w:customStyle="1" w:styleId="ListParagraph">
    <w:name w:val="List Paragraph"/>
    <w:basedOn w:val="Normale"/>
    <w:pPr>
      <w:ind w:left="833" w:hanging="360"/>
      <w:jc w:val="both"/>
    </w:pPr>
    <w:rPr>
      <w:rFonts w:ascii="Century Gothic" w:eastAsia="Century Gothic" w:hAnsi="Century Gothic" w:cs="Century Gothic"/>
    </w:rPr>
  </w:style>
  <w:style w:type="paragraph" w:customStyle="1" w:styleId="DefinitionTerm">
    <w:name w:val="Definition Term"/>
    <w:basedOn w:val="Normale"/>
  </w:style>
  <w:style w:type="paragraph" w:customStyle="1" w:styleId="DefinitionList">
    <w:name w:val="Definition List"/>
    <w:basedOn w:val="Normale"/>
    <w:pPr>
      <w:ind w:left="360"/>
    </w:pPr>
  </w:style>
  <w:style w:type="paragraph" w:customStyle="1" w:styleId="H1">
    <w:name w:val="H1"/>
    <w:basedOn w:val="Normale"/>
    <w:pPr>
      <w:keepNext/>
      <w:spacing w:before="100" w:after="100"/>
    </w:pPr>
    <w:rPr>
      <w:b/>
      <w:kern w:val="2"/>
      <w:sz w:val="48"/>
    </w:rPr>
  </w:style>
  <w:style w:type="paragraph" w:customStyle="1" w:styleId="H2">
    <w:name w:val="H2"/>
    <w:basedOn w:val="Normale"/>
    <w:pPr>
      <w:keepNext/>
      <w:spacing w:before="100" w:after="100"/>
    </w:pPr>
    <w:rPr>
      <w:b/>
      <w:sz w:val="36"/>
    </w:rPr>
  </w:style>
  <w:style w:type="paragraph" w:customStyle="1" w:styleId="H3">
    <w:name w:val="H3"/>
    <w:basedOn w:val="Normale"/>
    <w:pPr>
      <w:keepNext/>
      <w:spacing w:before="100" w:after="100"/>
    </w:pPr>
    <w:rPr>
      <w:b/>
      <w:sz w:val="28"/>
    </w:rPr>
  </w:style>
  <w:style w:type="paragraph" w:customStyle="1" w:styleId="H4">
    <w:name w:val="H4"/>
    <w:basedOn w:val="Normale"/>
    <w:pPr>
      <w:keepNext/>
      <w:spacing w:before="100" w:after="100"/>
    </w:pPr>
    <w:rPr>
      <w:b/>
      <w:sz w:val="24"/>
    </w:rPr>
  </w:style>
  <w:style w:type="paragraph" w:customStyle="1" w:styleId="H5">
    <w:name w:val="H5"/>
    <w:basedOn w:val="Normale"/>
    <w:pPr>
      <w:keepNext/>
      <w:spacing w:before="100" w:after="100"/>
    </w:pPr>
    <w:rPr>
      <w:b/>
    </w:rPr>
  </w:style>
  <w:style w:type="paragraph" w:customStyle="1" w:styleId="H6">
    <w:name w:val="H6"/>
    <w:basedOn w:val="Normale"/>
    <w:pPr>
      <w:keepNext/>
      <w:spacing w:before="100" w:after="100"/>
    </w:pPr>
    <w:rPr>
      <w:b/>
      <w:sz w:val="16"/>
    </w:rPr>
  </w:style>
  <w:style w:type="paragraph" w:customStyle="1" w:styleId="Address">
    <w:name w:val="Address"/>
    <w:basedOn w:val="Normale"/>
    <w:rPr>
      <w:i/>
    </w:rPr>
  </w:style>
  <w:style w:type="paragraph" w:customStyle="1" w:styleId="Blockquote">
    <w:name w:val="Blockquote"/>
    <w:basedOn w:val="Normale"/>
    <w:pPr>
      <w:spacing w:before="100" w:after="100"/>
      <w:ind w:left="360" w:right="360"/>
    </w:pPr>
  </w:style>
  <w:style w:type="paragraph" w:customStyle="1" w:styleId="Preformatted">
    <w:name w:val="Preformatted"/>
    <w:basedOn w:val="Normal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rPr>
  </w:style>
  <w:style w:type="paragraph" w:customStyle="1" w:styleId="z-BottomofForm">
    <w:name w:val="z-Bottom of Form"/>
    <w:pPr>
      <w:widowControl w:val="0"/>
      <w:pBdr>
        <w:top w:val="double" w:sz="2" w:space="0" w:color="000000"/>
        <w:left w:val="none" w:sz="0" w:space="0" w:color="000000"/>
        <w:bottom w:val="none" w:sz="0" w:space="0" w:color="000000"/>
        <w:right w:val="none" w:sz="0" w:space="0" w:color="000000"/>
      </w:pBdr>
      <w:suppressAutoHyphens/>
      <w:jc w:val="center"/>
    </w:pPr>
    <w:rPr>
      <w:rFonts w:ascii="Arial" w:eastAsia="Arial" w:hAnsi="Arial" w:cs="Courier New"/>
      <w:vanish/>
      <w:sz w:val="16"/>
      <w:szCs w:val="24"/>
      <w:lang w:eastAsia="zh-CN" w:bidi="hi-IN"/>
    </w:rPr>
  </w:style>
  <w:style w:type="paragraph" w:customStyle="1" w:styleId="z-TopofForm">
    <w:name w:val="z-Top of Form"/>
    <w:pPr>
      <w:widowControl w:val="0"/>
      <w:pBdr>
        <w:top w:val="none" w:sz="0" w:space="0" w:color="000000"/>
        <w:left w:val="none" w:sz="0" w:space="0" w:color="000000"/>
        <w:bottom w:val="double" w:sz="2" w:space="0" w:color="000000"/>
        <w:right w:val="none" w:sz="0" w:space="0" w:color="000000"/>
      </w:pBdr>
      <w:suppressAutoHyphens/>
      <w:jc w:val="center"/>
    </w:pPr>
    <w:rPr>
      <w:rFonts w:ascii="Arial" w:eastAsia="Arial" w:hAnsi="Arial" w:cs="Courier New"/>
      <w:vanish/>
      <w:sz w:val="16"/>
      <w:szCs w:val="24"/>
      <w:lang w:eastAsia="zh-CN" w:bidi="hi-IN"/>
    </w:rPr>
  </w:style>
  <w:style w:type="paragraph" w:customStyle="1" w:styleId="Standard">
    <w:name w:val="Standard"/>
    <w:pPr>
      <w:suppressAutoHyphens/>
      <w:textAlignment w:val="baseline"/>
    </w:pPr>
    <w:rPr>
      <w:rFonts w:ascii="Liberation Serif" w:eastAsia="SimSun" w:hAnsi="Liberation Serif" w:cs="Mangal"/>
      <w:kern w:val="2"/>
      <w:sz w:val="24"/>
      <w:szCs w:val="24"/>
      <w:lang w:val="en-US" w:eastAsia="zh-CN" w:bidi="hi-IN"/>
    </w:rPr>
  </w:style>
  <w:style w:type="paragraph" w:styleId="Paragrafoelenco">
    <w:name w:val="List Paragraph"/>
    <w:basedOn w:val="Normale"/>
    <w:qFormat/>
    <w:pPr>
      <w:ind w:left="708"/>
    </w:pPr>
  </w:style>
  <w:style w:type="paragraph" w:styleId="Nessunaspaziatura">
    <w:name w:val="No Spacing"/>
    <w:qFormat/>
    <w:pPr>
      <w:suppressAutoHyphens/>
    </w:pPr>
    <w:rPr>
      <w:rFonts w:ascii="CG Times" w:hAnsi="CG Times" w:cs="CG Times"/>
      <w:lang w:val="en-US" w:eastAsia="zh-CN"/>
    </w:rPr>
  </w:style>
  <w:style w:type="paragraph" w:customStyle="1" w:styleId="Testonormale1">
    <w:name w:val="Testo normale1"/>
    <w:basedOn w:val="Normale"/>
    <w:pPr>
      <w:suppressAutoHyphens w:val="0"/>
    </w:pPr>
    <w:rPr>
      <w:rFonts w:ascii="Courier New" w:hAnsi="Courier New" w:cs="Times New Roman"/>
      <w:lang w:val="it-IT"/>
    </w:rPr>
  </w:style>
  <w:style w:type="paragraph" w:customStyle="1" w:styleId="ELENCO-">
    <w:name w:val="ELENCO -"/>
    <w:basedOn w:val="Normale"/>
    <w:pPr>
      <w:numPr>
        <w:numId w:val="3"/>
      </w:numPr>
      <w:suppressAutoHyphens w:val="0"/>
    </w:pPr>
    <w:rPr>
      <w:rFonts w:ascii="Times New Roman" w:hAnsi="Times New Roman" w:cs="Times New Roman"/>
      <w:sz w:val="24"/>
      <w:szCs w:val="24"/>
      <w:lang w:val="it-IT"/>
    </w:rPr>
  </w:style>
  <w:style w:type="paragraph" w:customStyle="1" w:styleId="BodyText21">
    <w:name w:val="Body Text 21"/>
    <w:basedOn w:val="Normale"/>
    <w:pPr>
      <w:suppressAutoHyphens w:val="0"/>
      <w:autoSpaceDE w:val="0"/>
      <w:jc w:val="both"/>
    </w:pPr>
    <w:rPr>
      <w:rFonts w:ascii="Times New Roman" w:hAnsi="Times New Roman" w:cs="Times New Roman"/>
      <w:sz w:val="24"/>
      <w:szCs w:val="24"/>
      <w:lang w:val="it-IT"/>
    </w:rPr>
  </w:style>
  <w:style w:type="paragraph" w:customStyle="1" w:styleId="TableParagraph">
    <w:name w:val="Table Paragraph"/>
    <w:basedOn w:val="Normale"/>
    <w:pPr>
      <w:widowControl w:val="0"/>
      <w:suppressAutoHyphens w:val="0"/>
      <w:autoSpaceDE w:val="0"/>
      <w:ind w:left="94"/>
    </w:pPr>
    <w:rPr>
      <w:rFonts w:ascii="Times New Roman" w:hAnsi="Times New Roman" w:cs="Times New Roman"/>
      <w:sz w:val="22"/>
      <w:szCs w:val="22"/>
      <w:lang w:val="it-IT" w:bidi="it-IT"/>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2921</Characters>
  <Application>Microsoft Office Word</Application>
  <DocSecurity>0</DocSecurity>
  <Lines>24</Lines>
  <Paragraphs>6</Paragraphs>
  <ScaleCrop>false</ScaleCrop>
  <Company/>
  <LinksUpToDate>false</LinksUpToDate>
  <CharactersWithSpaces>3427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CITTÀ  DI   BISCEGLIE</dc:title>
  <dc:creator>Paolo Fioravanti</dc:creator>
  <cp:lastModifiedBy>utente</cp:lastModifiedBy>
  <cp:revision>2</cp:revision>
  <cp:lastPrinted>2021-05-25T14:32:00Z</cp:lastPrinted>
  <dcterms:created xsi:type="dcterms:W3CDTF">2022-04-13T10:29:00Z</dcterms:created>
  <dcterms:modified xsi:type="dcterms:W3CDTF">2022-04-13T10:29:00Z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coding">
    <vt:lpwstr>utf-8</vt:lpwstr>
  </property>
  <property fmtid="{D5CDD505-2E9C-101B-9397-08002B2CF9AE}" pid="3" name="HTML">
    <vt:bool>true</vt:bool>
  </property>
</Properties>
</file>